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6C5" w:rsidRPr="008B0D0C" w:rsidRDefault="004916C5" w:rsidP="004916C5">
      <w:pPr>
        <w:spacing w:line="360" w:lineRule="auto"/>
        <w:jc w:val="center"/>
        <w:rPr>
          <w:b/>
        </w:rPr>
      </w:pPr>
      <w:r w:rsidRPr="008B0D0C">
        <w:rPr>
          <w:b/>
        </w:rPr>
        <w:t>Муниципальное казенное общеобразовательное учреждение</w:t>
      </w:r>
    </w:p>
    <w:p w:rsidR="004916C5" w:rsidRPr="008B0D0C" w:rsidRDefault="004916C5" w:rsidP="004916C5">
      <w:pPr>
        <w:spacing w:line="360" w:lineRule="auto"/>
        <w:jc w:val="center"/>
        <w:rPr>
          <w:b/>
        </w:rPr>
      </w:pPr>
      <w:r w:rsidRPr="008B0D0C">
        <w:rPr>
          <w:b/>
        </w:rPr>
        <w:t xml:space="preserve">«Туринская средняя школа-интернат имени </w:t>
      </w:r>
      <w:proofErr w:type="spellStart"/>
      <w:r w:rsidRPr="008B0D0C">
        <w:rPr>
          <w:b/>
        </w:rPr>
        <w:t>Алитета</w:t>
      </w:r>
      <w:proofErr w:type="spellEnd"/>
      <w:r w:rsidRPr="008B0D0C">
        <w:rPr>
          <w:b/>
        </w:rPr>
        <w:t xml:space="preserve">  Николаевича </w:t>
      </w:r>
      <w:proofErr w:type="spellStart"/>
      <w:r w:rsidRPr="008B0D0C">
        <w:rPr>
          <w:b/>
        </w:rPr>
        <w:t>Немтушкина</w:t>
      </w:r>
      <w:proofErr w:type="spellEnd"/>
      <w:r w:rsidRPr="008B0D0C">
        <w:rPr>
          <w:b/>
        </w:rPr>
        <w:t>»</w:t>
      </w:r>
    </w:p>
    <w:p w:rsidR="004916C5" w:rsidRPr="008B0D0C" w:rsidRDefault="004916C5" w:rsidP="004916C5">
      <w:pPr>
        <w:spacing w:line="360" w:lineRule="auto"/>
        <w:jc w:val="center"/>
        <w:rPr>
          <w:b/>
        </w:rPr>
      </w:pPr>
      <w:r w:rsidRPr="008B0D0C">
        <w:rPr>
          <w:b/>
        </w:rPr>
        <w:t>Эвенкийского муниципального района</w:t>
      </w:r>
    </w:p>
    <w:p w:rsidR="004916C5" w:rsidRPr="008B0D0C" w:rsidRDefault="004916C5" w:rsidP="004916C5">
      <w:pPr>
        <w:spacing w:line="360" w:lineRule="auto"/>
        <w:jc w:val="center"/>
        <w:rPr>
          <w:b/>
        </w:rPr>
      </w:pPr>
      <w:r w:rsidRPr="008B0D0C">
        <w:rPr>
          <w:b/>
        </w:rPr>
        <w:t>Красноярского края</w:t>
      </w:r>
    </w:p>
    <w:p w:rsidR="004916C5" w:rsidRPr="008B0D0C" w:rsidRDefault="004916C5" w:rsidP="004916C5">
      <w:pPr>
        <w:spacing w:line="360" w:lineRule="auto"/>
        <w:rPr>
          <w:b/>
          <w:u w:val="single"/>
        </w:rPr>
      </w:pPr>
    </w:p>
    <w:p w:rsidR="004916C5" w:rsidRPr="008B0D0C" w:rsidRDefault="004916C5" w:rsidP="004916C5">
      <w:pPr>
        <w:spacing w:line="360" w:lineRule="auto"/>
        <w:rPr>
          <w:b/>
        </w:rPr>
      </w:pPr>
      <w:r w:rsidRPr="008B0D0C">
        <w:rPr>
          <w:b/>
        </w:rPr>
        <w:t>«Рекомендовано»</w:t>
      </w:r>
      <w:r w:rsidRPr="008B0D0C">
        <w:rPr>
          <w:b/>
        </w:rPr>
        <w:tab/>
        <w:t xml:space="preserve">           «Согласовано»                                 </w:t>
      </w:r>
      <w:r w:rsidR="00D1034C">
        <w:rPr>
          <w:b/>
        </w:rPr>
        <w:t xml:space="preserve">       </w:t>
      </w:r>
      <w:r w:rsidRPr="008B0D0C">
        <w:rPr>
          <w:b/>
        </w:rPr>
        <w:t>«Утверждено»</w:t>
      </w:r>
    </w:p>
    <w:p w:rsidR="004916C5" w:rsidRPr="008B0D0C" w:rsidRDefault="004916C5" w:rsidP="004916C5">
      <w:pPr>
        <w:spacing w:line="360" w:lineRule="auto"/>
      </w:pPr>
      <w:r w:rsidRPr="008B0D0C">
        <w:t>Руководитель МО</w:t>
      </w:r>
      <w:r w:rsidRPr="008B0D0C">
        <w:tab/>
      </w:r>
      <w:r w:rsidRPr="008B0D0C">
        <w:tab/>
        <w:t>Заместитель директора по УВР        Директор МКОУ ТСШ-И</w:t>
      </w:r>
    </w:p>
    <w:p w:rsidR="004916C5" w:rsidRPr="008B0D0C" w:rsidRDefault="00D1034C" w:rsidP="004916C5">
      <w:pPr>
        <w:spacing w:line="360" w:lineRule="auto"/>
      </w:pPr>
      <w:r>
        <w:t>______ А.В.Морозова.          _______</w:t>
      </w:r>
      <w:r w:rsidR="00156683" w:rsidRPr="008B0D0C">
        <w:t xml:space="preserve"> </w:t>
      </w:r>
      <w:r>
        <w:t xml:space="preserve"> </w:t>
      </w:r>
      <w:r w:rsidR="00156683" w:rsidRPr="008B0D0C">
        <w:t xml:space="preserve">Клюев П.Н.      </w:t>
      </w:r>
      <w:r>
        <w:t xml:space="preserve">                       </w:t>
      </w:r>
      <w:r w:rsidR="00156683" w:rsidRPr="008B0D0C">
        <w:t xml:space="preserve"> </w:t>
      </w:r>
      <w:r>
        <w:t xml:space="preserve">________ </w:t>
      </w:r>
      <w:r w:rsidR="00156683" w:rsidRPr="008B0D0C">
        <w:t xml:space="preserve"> </w:t>
      </w:r>
      <w:r w:rsidR="004916C5" w:rsidRPr="008B0D0C">
        <w:t xml:space="preserve">Павлов А.А. </w:t>
      </w:r>
    </w:p>
    <w:p w:rsidR="004916C5" w:rsidRPr="008B0D0C" w:rsidRDefault="004916C5" w:rsidP="004916C5">
      <w:pPr>
        <w:tabs>
          <w:tab w:val="left" w:pos="6474"/>
        </w:tabs>
        <w:spacing w:line="360" w:lineRule="auto"/>
      </w:pPr>
      <w:r w:rsidRPr="00D1034C">
        <w:rPr>
          <w:sz w:val="20"/>
          <w:szCs w:val="20"/>
        </w:rPr>
        <w:t>Протокол №</w:t>
      </w:r>
      <w:r w:rsidR="0077727C">
        <w:rPr>
          <w:sz w:val="20"/>
          <w:szCs w:val="20"/>
        </w:rPr>
        <w:t>1 от 29.</w:t>
      </w:r>
      <w:r w:rsidR="00156683" w:rsidRPr="00D1034C">
        <w:rPr>
          <w:sz w:val="20"/>
          <w:szCs w:val="20"/>
        </w:rPr>
        <w:t>08.</w:t>
      </w:r>
      <w:r w:rsidR="0077727C">
        <w:rPr>
          <w:sz w:val="20"/>
          <w:szCs w:val="20"/>
        </w:rPr>
        <w:t>2022</w:t>
      </w:r>
      <w:r w:rsidRPr="00D1034C">
        <w:rPr>
          <w:sz w:val="20"/>
          <w:szCs w:val="20"/>
        </w:rPr>
        <w:t xml:space="preserve"> г.</w:t>
      </w:r>
      <w:r w:rsidRPr="008B0D0C">
        <w:t xml:space="preserve">      </w:t>
      </w:r>
      <w:r w:rsidR="00D1034C" w:rsidRPr="00D1034C">
        <w:rPr>
          <w:sz w:val="20"/>
          <w:szCs w:val="20"/>
        </w:rPr>
        <w:t>30</w:t>
      </w:r>
      <w:r w:rsidR="00D1034C">
        <w:rPr>
          <w:sz w:val="20"/>
          <w:szCs w:val="20"/>
        </w:rPr>
        <w:t xml:space="preserve"> августа 2022г.</w:t>
      </w:r>
      <w:r w:rsidRPr="00D1034C">
        <w:rPr>
          <w:sz w:val="20"/>
          <w:szCs w:val="20"/>
        </w:rPr>
        <w:t xml:space="preserve">  </w:t>
      </w:r>
      <w:r w:rsidR="00D1034C">
        <w:t xml:space="preserve">                     </w:t>
      </w:r>
      <w:r w:rsidR="00920656">
        <w:rPr>
          <w:sz w:val="20"/>
          <w:szCs w:val="20"/>
        </w:rPr>
        <w:t>Приказ №77от «30»08.2022</w:t>
      </w:r>
      <w:r w:rsidRPr="00D1034C">
        <w:rPr>
          <w:sz w:val="20"/>
          <w:szCs w:val="20"/>
        </w:rPr>
        <w:t xml:space="preserve"> г.</w:t>
      </w:r>
      <w:r w:rsidRPr="008B0D0C">
        <w:t xml:space="preserve"> </w:t>
      </w: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EB1FE1" w:rsidRDefault="00EB1FE1" w:rsidP="004916C5">
      <w:pPr>
        <w:spacing w:line="360" w:lineRule="auto"/>
        <w:jc w:val="center"/>
        <w:rPr>
          <w:b/>
        </w:rPr>
      </w:pPr>
    </w:p>
    <w:p w:rsidR="00EB1FE1" w:rsidRDefault="00EB1FE1" w:rsidP="004916C5">
      <w:pPr>
        <w:spacing w:line="360" w:lineRule="auto"/>
        <w:jc w:val="center"/>
        <w:rPr>
          <w:b/>
        </w:rPr>
      </w:pPr>
    </w:p>
    <w:p w:rsidR="003C7823" w:rsidRPr="00EB1FE1" w:rsidRDefault="004916C5" w:rsidP="004916C5">
      <w:pPr>
        <w:spacing w:line="360" w:lineRule="auto"/>
        <w:jc w:val="center"/>
        <w:rPr>
          <w:b/>
          <w:i/>
        </w:rPr>
      </w:pPr>
      <w:r w:rsidRPr="00EB1FE1">
        <w:rPr>
          <w:b/>
          <w:i/>
        </w:rPr>
        <w:t>РАБОЧАЯ  ПРОГРАММА</w:t>
      </w:r>
    </w:p>
    <w:p w:rsidR="003C7823" w:rsidRPr="008B0D0C" w:rsidRDefault="003C7823" w:rsidP="004916C5">
      <w:pPr>
        <w:spacing w:line="360" w:lineRule="auto"/>
        <w:jc w:val="center"/>
        <w:rPr>
          <w:b/>
        </w:rPr>
      </w:pPr>
    </w:p>
    <w:p w:rsidR="003C7823" w:rsidRPr="008B0D0C" w:rsidRDefault="003C7823" w:rsidP="003C7823">
      <w:pPr>
        <w:spacing w:line="360" w:lineRule="auto"/>
      </w:pPr>
      <w:r w:rsidRPr="008B0D0C">
        <w:rPr>
          <w:b/>
        </w:rPr>
        <w:t xml:space="preserve">Учитель                  </w:t>
      </w:r>
      <w:r w:rsidR="00920656">
        <w:rPr>
          <w:b/>
        </w:rPr>
        <w:t xml:space="preserve">                     </w:t>
      </w:r>
      <w:r w:rsidRPr="008B0D0C">
        <w:rPr>
          <w:b/>
        </w:rPr>
        <w:t xml:space="preserve">  </w:t>
      </w:r>
      <w:r w:rsidR="00EB1FE1">
        <w:rPr>
          <w:b/>
        </w:rPr>
        <w:t xml:space="preserve">Щербаковой Валентины </w:t>
      </w:r>
      <w:r w:rsidR="00156683" w:rsidRPr="008B0D0C">
        <w:rPr>
          <w:b/>
        </w:rPr>
        <w:t>Ф</w:t>
      </w:r>
      <w:r w:rsidR="00EB1FE1">
        <w:rPr>
          <w:b/>
        </w:rPr>
        <w:t>илипповны</w:t>
      </w:r>
    </w:p>
    <w:p w:rsidR="00D1034C" w:rsidRDefault="00D1034C" w:rsidP="00D1034C">
      <w:pPr>
        <w:spacing w:line="360" w:lineRule="auto"/>
      </w:pPr>
      <w:r>
        <w:rPr>
          <w:b/>
        </w:rPr>
        <w:t xml:space="preserve">Учебный предмет         </w:t>
      </w:r>
      <w:r w:rsidR="00920656">
        <w:rPr>
          <w:b/>
        </w:rPr>
        <w:t xml:space="preserve">              </w:t>
      </w:r>
      <w:r>
        <w:rPr>
          <w:b/>
        </w:rPr>
        <w:t xml:space="preserve"> Г</w:t>
      </w:r>
      <w:r w:rsidR="004916C5" w:rsidRPr="008B0D0C">
        <w:rPr>
          <w:b/>
        </w:rPr>
        <w:t>еография</w:t>
      </w:r>
    </w:p>
    <w:p w:rsidR="004916C5" w:rsidRPr="00D1034C" w:rsidRDefault="00D1034C" w:rsidP="00D1034C">
      <w:pPr>
        <w:spacing w:line="360" w:lineRule="auto"/>
      </w:pPr>
      <w:r w:rsidRPr="00D1034C">
        <w:rPr>
          <w:b/>
        </w:rPr>
        <w:t xml:space="preserve">         класс</w:t>
      </w:r>
      <w:r>
        <w:t xml:space="preserve">                                  </w:t>
      </w:r>
      <w:r w:rsidR="00920656">
        <w:t xml:space="preserve"> </w:t>
      </w:r>
      <w:r>
        <w:t xml:space="preserve">  </w:t>
      </w:r>
      <w:r w:rsidR="004916C5" w:rsidRPr="008B0D0C">
        <w:rPr>
          <w:b/>
        </w:rPr>
        <w:t xml:space="preserve">7 </w:t>
      </w:r>
      <w:r>
        <w:rPr>
          <w:b/>
        </w:rPr>
        <w:t>а, 7б</w:t>
      </w: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4916C5">
      <w:pPr>
        <w:spacing w:line="360" w:lineRule="auto"/>
      </w:pPr>
    </w:p>
    <w:p w:rsidR="004916C5" w:rsidRPr="008B0D0C" w:rsidRDefault="004916C5" w:rsidP="008D3178">
      <w:pPr>
        <w:spacing w:line="360" w:lineRule="auto"/>
        <w:jc w:val="center"/>
      </w:pPr>
    </w:p>
    <w:p w:rsidR="004916C5" w:rsidRPr="0005022A" w:rsidRDefault="00920656" w:rsidP="008D3178">
      <w:pPr>
        <w:spacing w:line="360" w:lineRule="auto"/>
        <w:jc w:val="center"/>
        <w:rPr>
          <w:b/>
        </w:rPr>
      </w:pPr>
      <w:r w:rsidRPr="0005022A">
        <w:rPr>
          <w:b/>
        </w:rPr>
        <w:t>2022-2023</w:t>
      </w:r>
      <w:r w:rsidR="004916C5" w:rsidRPr="0005022A">
        <w:rPr>
          <w:b/>
        </w:rPr>
        <w:t xml:space="preserve"> учебный год</w:t>
      </w:r>
    </w:p>
    <w:p w:rsidR="008D3178" w:rsidRPr="0005022A" w:rsidRDefault="008D3178" w:rsidP="008D3178">
      <w:pPr>
        <w:jc w:val="center"/>
        <w:rPr>
          <w:b/>
        </w:rPr>
      </w:pPr>
    </w:p>
    <w:p w:rsidR="008D3178" w:rsidRPr="0005022A" w:rsidRDefault="008D3178" w:rsidP="008D3178">
      <w:pPr>
        <w:jc w:val="center"/>
        <w:rPr>
          <w:b/>
        </w:rPr>
        <w:sectPr w:rsidR="008D3178" w:rsidRPr="0005022A" w:rsidSect="00341DF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05022A">
        <w:rPr>
          <w:b/>
        </w:rPr>
        <w:t>пгт</w:t>
      </w:r>
      <w:proofErr w:type="spellEnd"/>
      <w:r w:rsidRPr="0005022A">
        <w:rPr>
          <w:b/>
        </w:rPr>
        <w:t>. Тура</w:t>
      </w:r>
    </w:p>
    <w:p w:rsidR="007A7DB6" w:rsidRPr="008B0D0C" w:rsidRDefault="007A7DB6" w:rsidP="00156683">
      <w:pPr>
        <w:widowControl w:val="0"/>
        <w:autoSpaceDE w:val="0"/>
        <w:autoSpaceDN w:val="0"/>
        <w:adjustRightInd w:val="0"/>
        <w:spacing w:line="360" w:lineRule="auto"/>
        <w:ind w:left="-426"/>
        <w:jc w:val="center"/>
        <w:rPr>
          <w:b/>
          <w:bCs/>
          <w:caps/>
          <w:color w:val="000000"/>
        </w:rPr>
      </w:pPr>
    </w:p>
    <w:p w:rsidR="004916C5" w:rsidRPr="00EB1FE1" w:rsidRDefault="004916C5" w:rsidP="00156683">
      <w:pPr>
        <w:widowControl w:val="0"/>
        <w:autoSpaceDE w:val="0"/>
        <w:autoSpaceDN w:val="0"/>
        <w:adjustRightInd w:val="0"/>
        <w:spacing w:line="360" w:lineRule="auto"/>
        <w:ind w:left="-426"/>
        <w:jc w:val="center"/>
        <w:rPr>
          <w:b/>
          <w:bCs/>
          <w:caps/>
          <w:color w:val="000000"/>
          <w:sz w:val="20"/>
          <w:szCs w:val="20"/>
        </w:rPr>
      </w:pPr>
      <w:r w:rsidRPr="00EB1FE1">
        <w:rPr>
          <w:b/>
          <w:bCs/>
          <w:caps/>
          <w:color w:val="000000"/>
          <w:sz w:val="20"/>
          <w:szCs w:val="20"/>
        </w:rPr>
        <w:t>Пояснительная записка</w:t>
      </w:r>
    </w:p>
    <w:p w:rsidR="004916C5" w:rsidRPr="00EB1FE1" w:rsidRDefault="00D77F73" w:rsidP="00D77F73">
      <w:pPr>
        <w:widowControl w:val="0"/>
        <w:autoSpaceDE w:val="0"/>
        <w:autoSpaceDN w:val="0"/>
        <w:adjustRightInd w:val="0"/>
        <w:spacing w:line="360" w:lineRule="auto"/>
        <w:ind w:left="-142"/>
        <w:jc w:val="both"/>
      </w:pPr>
      <w:r w:rsidRPr="008B0D0C">
        <w:t xml:space="preserve">              </w:t>
      </w:r>
      <w:r w:rsidR="007A7DB6" w:rsidRPr="008B0D0C">
        <w:t xml:space="preserve">     </w:t>
      </w:r>
      <w:r w:rsidR="004916C5" w:rsidRPr="00EB1FE1">
        <w:t>Рабочая программа по географии</w:t>
      </w:r>
      <w:r w:rsidR="00EB1FE1" w:rsidRPr="00EB1FE1">
        <w:t xml:space="preserve"> </w:t>
      </w:r>
      <w:r w:rsidR="004916C5" w:rsidRPr="00EB1FE1">
        <w:t xml:space="preserve">7 класса составлена на основе следующих документов: </w:t>
      </w:r>
    </w:p>
    <w:p w:rsidR="008C7EDB" w:rsidRPr="00B73F58" w:rsidRDefault="007A7DB6" w:rsidP="008C7EDB">
      <w:pPr>
        <w:rPr>
          <w:color w:val="000000"/>
          <w:sz w:val="20"/>
          <w:szCs w:val="20"/>
        </w:rPr>
      </w:pPr>
      <w:r w:rsidRPr="00EB1FE1">
        <w:t xml:space="preserve">    </w:t>
      </w:r>
      <w:r w:rsidR="004C3CB2" w:rsidRPr="00EB1FE1">
        <w:t>1.</w:t>
      </w:r>
      <w:r w:rsidR="008C7EDB" w:rsidRPr="008C7EDB">
        <w:rPr>
          <w:color w:val="000000"/>
        </w:rPr>
        <w:t xml:space="preserve"> </w:t>
      </w:r>
      <w:r w:rsidR="008C7EDB">
        <w:rPr>
          <w:color w:val="000000"/>
        </w:rPr>
        <w:t>. Федеральный закон от 29</w:t>
      </w:r>
      <w:r w:rsidR="008C7EDB" w:rsidRPr="00B73F58">
        <w:rPr>
          <w:color w:val="000000"/>
        </w:rPr>
        <w:t>.12.2012 №273-ФЗ «Об образовании в Российской Федерации» (ст.2, пп.9,10)</w:t>
      </w:r>
    </w:p>
    <w:p w:rsidR="008C7EDB" w:rsidRDefault="008C7EDB" w:rsidP="008C7EDB">
      <w:pPr>
        <w:jc w:val="both"/>
        <w:rPr>
          <w:color w:val="000000"/>
        </w:rPr>
      </w:pPr>
      <w:r>
        <w:rPr>
          <w:color w:val="000000"/>
        </w:rPr>
        <w:t>2</w:t>
      </w:r>
      <w:r w:rsidRPr="00B73F58">
        <w:rPr>
          <w:color w:val="000000"/>
        </w:rPr>
        <w:t>.</w:t>
      </w:r>
      <w:r>
        <w:rPr>
          <w:color w:val="000000"/>
        </w:rPr>
        <w:t xml:space="preserve">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rPr>
          <w:color w:val="000000"/>
        </w:rPr>
        <w:t>Миноборнауки</w:t>
      </w:r>
      <w:proofErr w:type="spellEnd"/>
      <w:r>
        <w:rPr>
          <w:color w:val="000000"/>
        </w:rPr>
        <w:t xml:space="preserve"> России от 17.12. 2010 №1897 «Об утверждении и введении в действие федерального </w:t>
      </w:r>
      <w:proofErr w:type="spellStart"/>
      <w:r>
        <w:rPr>
          <w:color w:val="000000"/>
        </w:rPr>
        <w:t>государственногообразовательного</w:t>
      </w:r>
      <w:proofErr w:type="spellEnd"/>
      <w:r>
        <w:rPr>
          <w:color w:val="000000"/>
        </w:rPr>
        <w:t xml:space="preserve"> стандарта основного общего образования»</w:t>
      </w:r>
      <w:proofErr w:type="gramStart"/>
      <w:r>
        <w:rPr>
          <w:color w:val="000000"/>
        </w:rPr>
        <w:t>,П</w:t>
      </w:r>
      <w:proofErr w:type="gramEnd"/>
      <w:r>
        <w:rPr>
          <w:color w:val="000000"/>
        </w:rPr>
        <w:t>риказ от 31.12 2015 № 1577 «О внесении изменений во ФГОС ООО, утверждающий приказом МЮРФ от 17декабря 2010г.№1897»</w:t>
      </w:r>
    </w:p>
    <w:p w:rsidR="008C7EDB" w:rsidRDefault="008C7EDB" w:rsidP="008C7EDB">
      <w:pPr>
        <w:jc w:val="both"/>
        <w:rPr>
          <w:color w:val="000000"/>
        </w:rPr>
      </w:pPr>
      <w:r>
        <w:rPr>
          <w:color w:val="000000"/>
        </w:rPr>
        <w:t xml:space="preserve">3.Основной образовательной программы основного общего образования МКОУ «Туринская средняя школа-интернат имени </w:t>
      </w:r>
      <w:proofErr w:type="spellStart"/>
      <w:r>
        <w:rPr>
          <w:color w:val="000000"/>
        </w:rPr>
        <w:t>Алитета</w:t>
      </w:r>
      <w:proofErr w:type="spellEnd"/>
      <w:r>
        <w:rPr>
          <w:color w:val="000000"/>
        </w:rPr>
        <w:t xml:space="preserve"> Николаевича </w:t>
      </w:r>
      <w:proofErr w:type="spellStart"/>
      <w:r>
        <w:rPr>
          <w:color w:val="000000"/>
        </w:rPr>
        <w:t>Немтушкина</w:t>
      </w:r>
      <w:proofErr w:type="spellEnd"/>
      <w:r>
        <w:rPr>
          <w:color w:val="000000"/>
        </w:rPr>
        <w:t>» ЭМР Приказ №70 от 22.05.2017г.</w:t>
      </w:r>
    </w:p>
    <w:p w:rsidR="008C7EDB" w:rsidRDefault="008C7EDB" w:rsidP="008C7EDB">
      <w:pPr>
        <w:rPr>
          <w:color w:val="000000"/>
        </w:rPr>
      </w:pPr>
      <w:r>
        <w:rPr>
          <w:color w:val="000000"/>
        </w:rPr>
        <w:t>4.</w:t>
      </w:r>
      <w:r w:rsidRPr="009848FA">
        <w:rPr>
          <w:color w:val="000000"/>
        </w:rPr>
        <w:t xml:space="preserve"> </w:t>
      </w:r>
      <w:r>
        <w:rPr>
          <w:color w:val="000000"/>
        </w:rPr>
        <w:t xml:space="preserve">Программа воспитания МКОУ </w:t>
      </w:r>
      <w:proofErr w:type="spellStart"/>
      <w:r>
        <w:rPr>
          <w:color w:val="000000"/>
        </w:rPr>
        <w:t>ТСШ-и</w:t>
      </w:r>
      <w:proofErr w:type="spellEnd"/>
      <w:r>
        <w:rPr>
          <w:color w:val="000000"/>
        </w:rPr>
        <w:t xml:space="preserve"> на 2021-2025 г</w:t>
      </w:r>
      <w:proofErr w:type="gramStart"/>
      <w:r>
        <w:rPr>
          <w:color w:val="000000"/>
        </w:rPr>
        <w:t>.(</w:t>
      </w:r>
      <w:proofErr w:type="gramEnd"/>
      <w:r>
        <w:rPr>
          <w:color w:val="000000"/>
        </w:rPr>
        <w:t xml:space="preserve"> Приказ 54/1 от 31.05.2021)</w:t>
      </w:r>
    </w:p>
    <w:p w:rsidR="008C7EDB" w:rsidRDefault="008C7EDB" w:rsidP="008C7EDB">
      <w:pPr>
        <w:rPr>
          <w:color w:val="000000"/>
        </w:rPr>
      </w:pPr>
      <w:r>
        <w:rPr>
          <w:color w:val="000000"/>
        </w:rPr>
        <w:t>5.</w:t>
      </w:r>
      <w:r w:rsidRPr="009848FA">
        <w:rPr>
          <w:color w:val="000000"/>
        </w:rPr>
        <w:t xml:space="preserve"> </w:t>
      </w:r>
      <w:r w:rsidRPr="00B73F58">
        <w:rPr>
          <w:color w:val="000000"/>
        </w:rPr>
        <w:t xml:space="preserve">Учебный план </w:t>
      </w:r>
      <w:r>
        <w:rPr>
          <w:color w:val="000000"/>
        </w:rPr>
        <w:t xml:space="preserve">МКОУ </w:t>
      </w:r>
      <w:proofErr w:type="spellStart"/>
      <w:r>
        <w:rPr>
          <w:color w:val="000000"/>
        </w:rPr>
        <w:t>ТСШ-и</w:t>
      </w:r>
      <w:proofErr w:type="spellEnd"/>
      <w:r>
        <w:rPr>
          <w:color w:val="000000"/>
        </w:rPr>
        <w:t xml:space="preserve"> на 2022-2023 учебный год (Протокол №16 от 31.05.2022);</w:t>
      </w:r>
    </w:p>
    <w:p w:rsidR="008C7EDB" w:rsidRDefault="008C7EDB" w:rsidP="008C7EDB">
      <w:pPr>
        <w:rPr>
          <w:color w:val="000000"/>
        </w:rPr>
      </w:pPr>
      <w:r>
        <w:rPr>
          <w:color w:val="000000"/>
        </w:rPr>
        <w:t xml:space="preserve">6.Положение о рабочей программе учебного предмета МКОУ ТСШ-И (Приказ№53- </w:t>
      </w:r>
      <w:proofErr w:type="gramStart"/>
      <w:r>
        <w:rPr>
          <w:color w:val="000000"/>
        </w:rPr>
        <w:t>ПР</w:t>
      </w:r>
      <w:proofErr w:type="gramEnd"/>
      <w:r>
        <w:rPr>
          <w:color w:val="000000"/>
        </w:rPr>
        <w:t xml:space="preserve"> от 08.04.2015);</w:t>
      </w:r>
    </w:p>
    <w:p w:rsidR="008C7EDB" w:rsidRPr="00AF07D3" w:rsidRDefault="008C7EDB" w:rsidP="008C7EDB">
      <w:pPr>
        <w:autoSpaceDE w:val="0"/>
        <w:autoSpaceDN w:val="0"/>
        <w:adjustRightInd w:val="0"/>
        <w:rPr>
          <w:rFonts w:eastAsia="PragmaticaCondC"/>
        </w:rPr>
      </w:pPr>
      <w:r>
        <w:rPr>
          <w:color w:val="000000"/>
        </w:rPr>
        <w:t>7.</w:t>
      </w:r>
      <w:r w:rsidRPr="00997A4E">
        <w:t xml:space="preserve"> </w:t>
      </w:r>
      <w:r w:rsidRPr="00AF07D3">
        <w:rPr>
          <w:rFonts w:eastAsia="PragmaticaCondC"/>
        </w:rPr>
        <w:t xml:space="preserve">Рабочая программа по географии для 5-9 классов составлена на основе авторской  программы по географии Е. М. </w:t>
      </w:r>
      <w:proofErr w:type="spellStart"/>
      <w:r w:rsidRPr="00AF07D3">
        <w:rPr>
          <w:rFonts w:eastAsia="PragmaticaCondC"/>
        </w:rPr>
        <w:t>Домогацких</w:t>
      </w:r>
      <w:proofErr w:type="spellEnd"/>
      <w:r w:rsidRPr="00AF07D3">
        <w:rPr>
          <w:rFonts w:eastAsia="PragmaticaCondC"/>
        </w:rPr>
        <w:t xml:space="preserve"> «Программа курса «География» 5-9 классы/авт.-сост. Е.М.Домогацких.-2-е </w:t>
      </w:r>
      <w:proofErr w:type="spellStart"/>
      <w:r w:rsidRPr="00AF07D3">
        <w:rPr>
          <w:rFonts w:eastAsia="PragmaticaCondC"/>
        </w:rPr>
        <w:t>изд</w:t>
      </w:r>
      <w:proofErr w:type="gramStart"/>
      <w:r w:rsidRPr="00AF07D3">
        <w:rPr>
          <w:rFonts w:eastAsia="PragmaticaCondC"/>
        </w:rPr>
        <w:t>.-</w:t>
      </w:r>
      <w:proofErr w:type="gramEnd"/>
      <w:r w:rsidRPr="00AF07D3">
        <w:rPr>
          <w:rFonts w:eastAsia="PragmaticaCondC"/>
        </w:rPr>
        <w:t>М</w:t>
      </w:r>
      <w:proofErr w:type="spellEnd"/>
      <w:r w:rsidRPr="00AF07D3">
        <w:rPr>
          <w:rFonts w:eastAsia="PragmaticaCondC"/>
        </w:rPr>
        <w:t>, 2013 .</w:t>
      </w:r>
    </w:p>
    <w:p w:rsidR="001B17E8" w:rsidRPr="00EB1FE1" w:rsidRDefault="004C3CB2" w:rsidP="00155E3F">
      <w:pPr>
        <w:widowControl w:val="0"/>
        <w:autoSpaceDE w:val="0"/>
        <w:autoSpaceDN w:val="0"/>
        <w:adjustRightInd w:val="0"/>
        <w:spacing w:line="360" w:lineRule="auto"/>
      </w:pPr>
      <w:r w:rsidRPr="00EB1FE1">
        <w:t xml:space="preserve"> </w:t>
      </w:r>
    </w:p>
    <w:p w:rsidR="001B17E8" w:rsidRPr="00155E3F" w:rsidRDefault="001B17E8" w:rsidP="001B17E8">
      <w:pPr>
        <w:tabs>
          <w:tab w:val="left" w:pos="714"/>
        </w:tabs>
        <w:spacing w:line="360" w:lineRule="auto"/>
        <w:ind w:left="-426"/>
        <w:jc w:val="center"/>
        <w:rPr>
          <w:b/>
        </w:rPr>
      </w:pPr>
      <w:r w:rsidRPr="00155E3F">
        <w:rPr>
          <w:b/>
        </w:rPr>
        <w:t>Место предмета в учебном плане.</w:t>
      </w:r>
    </w:p>
    <w:p w:rsidR="000D2689" w:rsidRPr="00155E3F" w:rsidRDefault="00155E3F" w:rsidP="00156683">
      <w:pPr>
        <w:tabs>
          <w:tab w:val="left" w:pos="714"/>
        </w:tabs>
        <w:spacing w:line="360" w:lineRule="auto"/>
        <w:ind w:left="-426"/>
        <w:jc w:val="both"/>
      </w:pPr>
      <w:r>
        <w:t xml:space="preserve">             </w:t>
      </w:r>
      <w:r w:rsidR="000D2689" w:rsidRPr="00155E3F">
        <w:t xml:space="preserve">Предметная линия учебников </w:t>
      </w:r>
      <w:proofErr w:type="spellStart"/>
      <w:r w:rsidR="00091061" w:rsidRPr="00155E3F">
        <w:t>Е.М.Домогацких</w:t>
      </w:r>
      <w:proofErr w:type="spellEnd"/>
      <w:r w:rsidR="00091061" w:rsidRPr="00155E3F">
        <w:t xml:space="preserve"> в соответствии с Федеральным государственным образовательным стандартом основного общего образования (ФГОС ООО).</w:t>
      </w:r>
    </w:p>
    <w:p w:rsidR="00992BCA" w:rsidRPr="00155E3F" w:rsidRDefault="00992BCA" w:rsidP="00156683">
      <w:pPr>
        <w:tabs>
          <w:tab w:val="left" w:pos="714"/>
        </w:tabs>
        <w:spacing w:line="360" w:lineRule="auto"/>
        <w:ind w:left="-426"/>
        <w:jc w:val="both"/>
      </w:pPr>
      <w:r w:rsidRPr="00155E3F">
        <w:t xml:space="preserve">Учебник: География. </w:t>
      </w:r>
      <w:r w:rsidRPr="00155E3F">
        <w:rPr>
          <w:bCs/>
        </w:rPr>
        <w:t>Материки и океаны: в 2 ч.</w:t>
      </w:r>
      <w:r w:rsidR="001C4C6B" w:rsidRPr="00155E3F">
        <w:rPr>
          <w:bCs/>
        </w:rPr>
        <w:t xml:space="preserve"> Ч. 1</w:t>
      </w:r>
      <w:r w:rsidR="001F5D68" w:rsidRPr="00155E3F">
        <w:rPr>
          <w:bCs/>
        </w:rPr>
        <w:t>.</w:t>
      </w:r>
      <w:r w:rsidR="001C4C6B" w:rsidRPr="00155E3F">
        <w:rPr>
          <w:bCs/>
        </w:rPr>
        <w:t xml:space="preserve"> Планета, на которой мы живем. Африка: учебник для 7 класса общеобразовательных организаций / </w:t>
      </w:r>
      <w:r w:rsidRPr="00155E3F">
        <w:rPr>
          <w:bCs/>
        </w:rPr>
        <w:t xml:space="preserve"> Е.М. </w:t>
      </w:r>
      <w:proofErr w:type="spellStart"/>
      <w:r w:rsidRPr="00155E3F">
        <w:rPr>
          <w:bCs/>
        </w:rPr>
        <w:t>Домогацких</w:t>
      </w:r>
      <w:proofErr w:type="spellEnd"/>
      <w:r w:rsidRPr="00155E3F">
        <w:rPr>
          <w:bCs/>
        </w:rPr>
        <w:t xml:space="preserve">, Н.И. Алексеевский. </w:t>
      </w:r>
      <w:r w:rsidR="001C4C6B" w:rsidRPr="00155E3F">
        <w:rPr>
          <w:bCs/>
        </w:rPr>
        <w:t>– 4-е  изд. – М.: ООО «</w:t>
      </w:r>
      <w:r w:rsidRPr="00155E3F">
        <w:rPr>
          <w:bCs/>
        </w:rPr>
        <w:t>Русское слово</w:t>
      </w:r>
      <w:r w:rsidR="001C4C6B" w:rsidRPr="00155E3F">
        <w:rPr>
          <w:bCs/>
        </w:rPr>
        <w:t>–</w:t>
      </w:r>
      <w:r w:rsidRPr="00155E3F">
        <w:rPr>
          <w:bCs/>
        </w:rPr>
        <w:t>учебник</w:t>
      </w:r>
      <w:r w:rsidR="001C4C6B" w:rsidRPr="00155E3F">
        <w:rPr>
          <w:bCs/>
        </w:rPr>
        <w:t>»,</w:t>
      </w:r>
      <w:r w:rsidRPr="00155E3F">
        <w:rPr>
          <w:bCs/>
        </w:rPr>
        <w:t xml:space="preserve"> 201</w:t>
      </w:r>
      <w:r w:rsidR="001C4C6B" w:rsidRPr="00155E3F">
        <w:rPr>
          <w:bCs/>
        </w:rPr>
        <w:t>6</w:t>
      </w:r>
      <w:r w:rsidR="005E3DCF" w:rsidRPr="00155E3F">
        <w:rPr>
          <w:bCs/>
        </w:rPr>
        <w:t>. – 240 с.: ил</w:t>
      </w:r>
      <w:proofErr w:type="gramStart"/>
      <w:r w:rsidR="005E3DCF" w:rsidRPr="00155E3F">
        <w:rPr>
          <w:bCs/>
        </w:rPr>
        <w:t>.</w:t>
      </w:r>
      <w:proofErr w:type="gramEnd"/>
      <w:r w:rsidR="005E3DCF" w:rsidRPr="00155E3F">
        <w:rPr>
          <w:bCs/>
        </w:rPr>
        <w:t xml:space="preserve"> </w:t>
      </w:r>
      <w:proofErr w:type="gramStart"/>
      <w:r w:rsidR="005E3DCF" w:rsidRPr="00155E3F">
        <w:rPr>
          <w:bCs/>
        </w:rPr>
        <w:t>к</w:t>
      </w:r>
      <w:proofErr w:type="gramEnd"/>
      <w:r w:rsidR="005E3DCF" w:rsidRPr="00155E3F">
        <w:rPr>
          <w:bCs/>
        </w:rPr>
        <w:t>арт. – (Инновационная школа).</w:t>
      </w:r>
      <w:r w:rsidR="001F5D68" w:rsidRPr="00155E3F">
        <w:rPr>
          <w:bCs/>
        </w:rPr>
        <w:t xml:space="preserve"> Ч. 2. </w:t>
      </w:r>
      <w:r w:rsidR="00A03443" w:rsidRPr="00155E3F">
        <w:rPr>
          <w:bCs/>
        </w:rPr>
        <w:t xml:space="preserve">Материки планеты Земля: Антарктида, Южная Америка, Северная Америка, Евразия: </w:t>
      </w:r>
      <w:r w:rsidR="00694E6E" w:rsidRPr="00155E3F">
        <w:rPr>
          <w:bCs/>
        </w:rPr>
        <w:t xml:space="preserve">учебник для 7 класса общеобразовательных организаций /  Е.М. </w:t>
      </w:r>
      <w:proofErr w:type="spellStart"/>
      <w:r w:rsidR="00694E6E" w:rsidRPr="00155E3F">
        <w:rPr>
          <w:bCs/>
        </w:rPr>
        <w:t>Домогацких</w:t>
      </w:r>
      <w:proofErr w:type="spellEnd"/>
      <w:r w:rsidR="00694E6E" w:rsidRPr="00155E3F">
        <w:rPr>
          <w:bCs/>
        </w:rPr>
        <w:t>, Н.И. Алексеевский.  – 4-е  изд. – М.: ООО «Русское слово – учебник», 2016. – 256 с.: ил</w:t>
      </w:r>
      <w:proofErr w:type="gramStart"/>
      <w:r w:rsidR="00694E6E" w:rsidRPr="00155E3F">
        <w:rPr>
          <w:bCs/>
        </w:rPr>
        <w:t>.</w:t>
      </w:r>
      <w:proofErr w:type="gramEnd"/>
      <w:r w:rsidR="00694E6E" w:rsidRPr="00155E3F">
        <w:rPr>
          <w:bCs/>
        </w:rPr>
        <w:t xml:space="preserve"> </w:t>
      </w:r>
      <w:proofErr w:type="gramStart"/>
      <w:r w:rsidR="00694E6E" w:rsidRPr="00155E3F">
        <w:rPr>
          <w:bCs/>
        </w:rPr>
        <w:t>к</w:t>
      </w:r>
      <w:proofErr w:type="gramEnd"/>
      <w:r w:rsidR="00694E6E" w:rsidRPr="00155E3F">
        <w:rPr>
          <w:bCs/>
        </w:rPr>
        <w:t xml:space="preserve">арт. </w:t>
      </w:r>
      <w:r w:rsidR="005E3DCF" w:rsidRPr="00155E3F">
        <w:rPr>
          <w:bCs/>
        </w:rPr>
        <w:t>(Соответствует требованиям ФГОС).</w:t>
      </w:r>
    </w:p>
    <w:p w:rsidR="004916C5" w:rsidRPr="00155E3F" w:rsidRDefault="004916C5" w:rsidP="00156683">
      <w:pPr>
        <w:tabs>
          <w:tab w:val="left" w:pos="714"/>
        </w:tabs>
        <w:spacing w:line="360" w:lineRule="auto"/>
        <w:ind w:left="-426"/>
        <w:jc w:val="both"/>
      </w:pPr>
      <w:r w:rsidRPr="00155E3F">
        <w:t xml:space="preserve">Планирование разработано в соответствии с учебным планом   МКОУ   ТСШ-И ЭМР   на 2020-2021 учебный год. </w:t>
      </w:r>
    </w:p>
    <w:p w:rsidR="004916C5" w:rsidRPr="00155E3F" w:rsidRDefault="004916C5" w:rsidP="00156683">
      <w:pPr>
        <w:pStyle w:val="a3"/>
        <w:widowControl w:val="0"/>
        <w:autoSpaceDE w:val="0"/>
        <w:autoSpaceDN w:val="0"/>
        <w:adjustRightInd w:val="0"/>
        <w:spacing w:line="360" w:lineRule="auto"/>
        <w:ind w:left="-426"/>
        <w:jc w:val="both"/>
      </w:pPr>
      <w:r w:rsidRPr="00155E3F">
        <w:t xml:space="preserve">Согласно действующему учебному плану школы рабочая программа для 7 класса предусматривает 2 часа в неделю, всего </w:t>
      </w:r>
      <w:r w:rsidR="006D5FDE" w:rsidRPr="00155E3F">
        <w:t>68</w:t>
      </w:r>
      <w:r w:rsidRPr="00155E3F">
        <w:t xml:space="preserve"> час</w:t>
      </w:r>
      <w:r w:rsidR="00210029" w:rsidRPr="00155E3F">
        <w:t>ов.</w:t>
      </w:r>
    </w:p>
    <w:p w:rsidR="003F1DFB" w:rsidRPr="008B0D0C" w:rsidRDefault="003F1DFB" w:rsidP="00156683">
      <w:pPr>
        <w:spacing w:line="360" w:lineRule="auto"/>
        <w:ind w:left="-426"/>
        <w:jc w:val="center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1D5A32" w:rsidRDefault="001D5A32" w:rsidP="009E11F8">
      <w:pPr>
        <w:spacing w:line="360" w:lineRule="auto"/>
        <w:rPr>
          <w:b/>
        </w:rPr>
      </w:pPr>
    </w:p>
    <w:p w:rsidR="00155E3F" w:rsidRPr="008B0D0C" w:rsidRDefault="00155E3F" w:rsidP="009E11F8">
      <w:pPr>
        <w:spacing w:line="360" w:lineRule="auto"/>
        <w:rPr>
          <w:b/>
        </w:rPr>
      </w:pPr>
    </w:p>
    <w:p w:rsidR="001D5A32" w:rsidRPr="008B0D0C" w:rsidRDefault="001D5A32" w:rsidP="00156683">
      <w:pPr>
        <w:spacing w:line="360" w:lineRule="auto"/>
        <w:ind w:left="-426"/>
        <w:jc w:val="center"/>
        <w:rPr>
          <w:b/>
        </w:rPr>
      </w:pPr>
    </w:p>
    <w:p w:rsidR="004916C5" w:rsidRPr="00EB1FE1" w:rsidRDefault="004916C5" w:rsidP="00713150">
      <w:pPr>
        <w:autoSpaceDE w:val="0"/>
        <w:autoSpaceDN w:val="0"/>
        <w:adjustRightInd w:val="0"/>
        <w:spacing w:line="360" w:lineRule="auto"/>
        <w:jc w:val="center"/>
        <w:rPr>
          <w:sz w:val="20"/>
          <w:szCs w:val="20"/>
        </w:rPr>
      </w:pPr>
      <w:r w:rsidRPr="00EB1FE1">
        <w:rPr>
          <w:b/>
          <w:bCs/>
          <w:caps/>
          <w:sz w:val="20"/>
          <w:szCs w:val="20"/>
        </w:rPr>
        <w:t>планируемые Результаты изучения учебного предмета</w:t>
      </w:r>
    </w:p>
    <w:p w:rsidR="00357977" w:rsidRPr="008B0D0C" w:rsidRDefault="00EB1FE1" w:rsidP="00156683">
      <w:pPr>
        <w:spacing w:line="360" w:lineRule="auto"/>
        <w:ind w:left="-426"/>
        <w:jc w:val="both"/>
      </w:pPr>
      <w:r>
        <w:t xml:space="preserve">     </w:t>
      </w:r>
      <w:r w:rsidR="00155E3F">
        <w:t xml:space="preserve">   </w:t>
      </w:r>
      <w:r>
        <w:t xml:space="preserve"> </w:t>
      </w:r>
      <w:r w:rsidR="00357977" w:rsidRPr="008B0D0C">
        <w:t xml:space="preserve">Требования к результатам обучения основных образовательных программ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</w:t>
      </w:r>
      <w:proofErr w:type="spellStart"/>
      <w:r w:rsidR="00357977" w:rsidRPr="008B0D0C">
        <w:t>метапредметные</w:t>
      </w:r>
      <w:proofErr w:type="spellEnd"/>
      <w:r w:rsidR="00357977" w:rsidRPr="008B0D0C">
        <w:t xml:space="preserve"> и предметные результаты.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rPr>
          <w:u w:val="single"/>
        </w:rPr>
        <w:t>Личностные результаты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воспитание российской гражданской идентичности: патриотизма, уважения к Отечеству, осознанному отношению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многонационального российского общества; воспитание чувства ответственности и долга перед Родиной;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формирование ответственного отношения к учению, готовности и </w:t>
      </w:r>
      <w:proofErr w:type="gramStart"/>
      <w:r w:rsidRPr="008B0D0C">
        <w:t>способности</w:t>
      </w:r>
      <w:proofErr w:type="gramEnd"/>
      <w:r w:rsidRPr="008B0D0C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proofErr w:type="gramStart"/>
      <w:r w:rsidRPr="008B0D0C"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  <w:proofErr w:type="gramEnd"/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357977" w:rsidRPr="008B0D0C" w:rsidRDefault="00357977" w:rsidP="00156683">
      <w:pPr>
        <w:pStyle w:val="a3"/>
        <w:numPr>
          <w:ilvl w:val="0"/>
          <w:numId w:val="15"/>
        </w:numPr>
        <w:spacing w:line="360" w:lineRule="auto"/>
        <w:ind w:left="-426" w:firstLine="0"/>
        <w:jc w:val="both"/>
      </w:pPr>
      <w:r w:rsidRPr="008B0D0C"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  </w:t>
      </w:r>
    </w:p>
    <w:p w:rsidR="00357977" w:rsidRPr="008B0D0C" w:rsidRDefault="00357977" w:rsidP="00156683">
      <w:pPr>
        <w:spacing w:line="360" w:lineRule="auto"/>
        <w:ind w:left="-426"/>
        <w:jc w:val="both"/>
      </w:pPr>
      <w:proofErr w:type="spellStart"/>
      <w:r w:rsidRPr="008B0D0C">
        <w:rPr>
          <w:u w:val="single"/>
        </w:rPr>
        <w:t>Метапредметные</w:t>
      </w:r>
      <w:proofErr w:type="spellEnd"/>
      <w:r w:rsidRPr="008B0D0C">
        <w:rPr>
          <w:u w:val="single"/>
        </w:rPr>
        <w:t xml:space="preserve"> результаты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rPr>
          <w:i/>
        </w:rPr>
        <w:t>Регулятивные УУД</w:t>
      </w:r>
      <w:r w:rsidRPr="008B0D0C">
        <w:t xml:space="preserve">: </w:t>
      </w:r>
    </w:p>
    <w:p w:rsidR="00357977" w:rsidRPr="008B0D0C" w:rsidRDefault="00357977" w:rsidP="00156683">
      <w:pPr>
        <w:pStyle w:val="a3"/>
        <w:numPr>
          <w:ilvl w:val="0"/>
          <w:numId w:val="13"/>
        </w:numPr>
        <w:spacing w:line="360" w:lineRule="auto"/>
        <w:ind w:left="-426" w:firstLine="0"/>
        <w:jc w:val="both"/>
      </w:pPr>
      <w:r w:rsidRPr="008B0D0C">
        <w:t xml:space="preserve">самостоятельно обнаруживать и формулировать учебную проблему, определять цель УД; </w:t>
      </w:r>
    </w:p>
    <w:p w:rsidR="00357977" w:rsidRPr="008B0D0C" w:rsidRDefault="00357977" w:rsidP="00156683">
      <w:pPr>
        <w:pStyle w:val="a3"/>
        <w:numPr>
          <w:ilvl w:val="0"/>
          <w:numId w:val="13"/>
        </w:numPr>
        <w:spacing w:line="360" w:lineRule="auto"/>
        <w:ind w:left="-426" w:firstLine="0"/>
        <w:jc w:val="both"/>
      </w:pPr>
      <w:r w:rsidRPr="008B0D0C">
        <w:t xml:space="preserve">выдвигать версии решения проблемы, осознавать (и интерпретировать в случае необходимости) конечный результат, выбирать средства достижения цели </w:t>
      </w:r>
      <w:proofErr w:type="gramStart"/>
      <w:r w:rsidRPr="008B0D0C">
        <w:t>из</w:t>
      </w:r>
      <w:proofErr w:type="gramEnd"/>
      <w:r w:rsidRPr="008B0D0C">
        <w:t xml:space="preserve"> предложенных, а также искать их самостоятельно; </w:t>
      </w:r>
    </w:p>
    <w:p w:rsidR="00357977" w:rsidRPr="008B0D0C" w:rsidRDefault="00357977" w:rsidP="00156683">
      <w:pPr>
        <w:pStyle w:val="a3"/>
        <w:numPr>
          <w:ilvl w:val="0"/>
          <w:numId w:val="13"/>
        </w:numPr>
        <w:spacing w:line="360" w:lineRule="auto"/>
        <w:ind w:left="-426" w:firstLine="0"/>
        <w:jc w:val="both"/>
      </w:pPr>
      <w:r w:rsidRPr="008B0D0C">
        <w:t xml:space="preserve">составлять (индивидуально или в группе) план решения проблемы (выполнения проекта); </w:t>
      </w:r>
    </w:p>
    <w:p w:rsidR="00357977" w:rsidRPr="008B0D0C" w:rsidRDefault="00357977" w:rsidP="00156683">
      <w:pPr>
        <w:pStyle w:val="a3"/>
        <w:numPr>
          <w:ilvl w:val="0"/>
          <w:numId w:val="13"/>
        </w:numPr>
        <w:spacing w:line="360" w:lineRule="auto"/>
        <w:ind w:left="-426" w:firstLine="0"/>
        <w:jc w:val="both"/>
      </w:pPr>
      <w:r w:rsidRPr="008B0D0C">
        <w:t xml:space="preserve">работая по плану, сверять свои действия с целью и, при необходимости, исправлять ошибки самостоятельно (в том числе и корректировать план); </w:t>
      </w:r>
    </w:p>
    <w:p w:rsidR="00357977" w:rsidRPr="008B0D0C" w:rsidRDefault="00357977" w:rsidP="00156683">
      <w:pPr>
        <w:pStyle w:val="a3"/>
        <w:numPr>
          <w:ilvl w:val="0"/>
          <w:numId w:val="13"/>
        </w:numPr>
        <w:spacing w:line="360" w:lineRule="auto"/>
        <w:ind w:left="-426" w:firstLine="0"/>
        <w:jc w:val="both"/>
      </w:pPr>
      <w:r w:rsidRPr="008B0D0C">
        <w:t xml:space="preserve">в диалоге с учителем совершенствовать самостоятельно выбранные критерии оценки. 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</w:r>
    </w:p>
    <w:p w:rsidR="00357977" w:rsidRPr="008B0D0C" w:rsidRDefault="00357977" w:rsidP="00156683">
      <w:pPr>
        <w:spacing w:line="360" w:lineRule="auto"/>
        <w:ind w:left="-426"/>
        <w:jc w:val="both"/>
        <w:rPr>
          <w:i/>
        </w:rPr>
      </w:pPr>
      <w:r w:rsidRPr="008B0D0C">
        <w:rPr>
          <w:i/>
        </w:rPr>
        <w:t xml:space="preserve">Познавательные УУД: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анализировать, сравнивать, классифицировать факты и явления;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выявлять причины и следствия простых явлений;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осуществлять сравнение и классификацию, самостоятельно выбирая критерии для указанных логических операций;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строить </w:t>
      </w:r>
      <w:proofErr w:type="gramStart"/>
      <w:r w:rsidRPr="008B0D0C">
        <w:t>логическое рассуждение</w:t>
      </w:r>
      <w:proofErr w:type="gramEnd"/>
      <w:r w:rsidRPr="008B0D0C">
        <w:t xml:space="preserve">, включающее установление причинно-следственных связей;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создавать схематические модели с выделением существенных характеристик объекта;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>составлять тезисы, различные виды планов (простых, сложных и т. п.);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преобразовывать информацию из одного вида в другой (таблицу в текст и т. д.); </w:t>
      </w:r>
    </w:p>
    <w:p w:rsidR="00357977" w:rsidRPr="008B0D0C" w:rsidRDefault="00357977" w:rsidP="00156683">
      <w:pPr>
        <w:pStyle w:val="a3"/>
        <w:numPr>
          <w:ilvl w:val="0"/>
          <w:numId w:val="12"/>
        </w:numPr>
        <w:spacing w:line="360" w:lineRule="auto"/>
        <w:ind w:left="-426" w:firstLine="0"/>
        <w:jc w:val="both"/>
      </w:pPr>
      <w:r w:rsidRPr="008B0D0C">
        <w:t xml:space="preserve">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rPr>
          <w:i/>
        </w:rPr>
        <w:t>Коммуникативные УУД:</w:t>
      </w:r>
      <w:r w:rsidRPr="008B0D0C">
        <w:t xml:space="preserve"> самостоятельно организовывать учебное взаимодействие в группе (определять общие цели, договариваться друг с другом и т. д.); </w:t>
      </w:r>
    </w:p>
    <w:p w:rsidR="00357977" w:rsidRPr="008B0D0C" w:rsidRDefault="00357977" w:rsidP="00156683">
      <w:pPr>
        <w:pStyle w:val="a3"/>
        <w:numPr>
          <w:ilvl w:val="0"/>
          <w:numId w:val="8"/>
        </w:numPr>
        <w:spacing w:line="360" w:lineRule="auto"/>
        <w:ind w:left="-426" w:firstLine="0"/>
        <w:jc w:val="both"/>
      </w:pPr>
      <w:r w:rsidRPr="008B0D0C">
        <w:t xml:space="preserve">оценивать работу одноклассников; </w:t>
      </w:r>
    </w:p>
    <w:p w:rsidR="00357977" w:rsidRPr="008B0D0C" w:rsidRDefault="00357977" w:rsidP="00156683">
      <w:pPr>
        <w:pStyle w:val="a3"/>
        <w:numPr>
          <w:ilvl w:val="0"/>
          <w:numId w:val="8"/>
        </w:numPr>
        <w:spacing w:line="360" w:lineRule="auto"/>
        <w:ind w:left="-426" w:firstLine="0"/>
        <w:jc w:val="both"/>
      </w:pPr>
      <w:r w:rsidRPr="008B0D0C">
        <w:t xml:space="preserve">в дискуссии уметь выдвинуть аргументы и контраргументы; </w:t>
      </w:r>
    </w:p>
    <w:p w:rsidR="00357977" w:rsidRPr="008B0D0C" w:rsidRDefault="00357977" w:rsidP="00156683">
      <w:pPr>
        <w:pStyle w:val="a3"/>
        <w:numPr>
          <w:ilvl w:val="0"/>
          <w:numId w:val="8"/>
        </w:numPr>
        <w:spacing w:line="360" w:lineRule="auto"/>
        <w:ind w:left="-426" w:firstLine="0"/>
        <w:jc w:val="both"/>
      </w:pPr>
      <w:r w:rsidRPr="008B0D0C">
        <w:t xml:space="preserve">учиться </w:t>
      </w:r>
      <w:proofErr w:type="gramStart"/>
      <w:r w:rsidRPr="008B0D0C">
        <w:t>критично</w:t>
      </w:r>
      <w:proofErr w:type="gramEnd"/>
      <w:r w:rsidRPr="008B0D0C">
        <w:t xml:space="preserve"> относиться к своему мнению, с достоинством признавать ошибочность своего мнения и корректировать его; </w:t>
      </w:r>
    </w:p>
    <w:p w:rsidR="00357977" w:rsidRPr="008B0D0C" w:rsidRDefault="00357977" w:rsidP="00156683">
      <w:pPr>
        <w:pStyle w:val="a3"/>
        <w:numPr>
          <w:ilvl w:val="0"/>
          <w:numId w:val="8"/>
        </w:numPr>
        <w:spacing w:line="360" w:lineRule="auto"/>
        <w:ind w:left="-426" w:firstLine="0"/>
        <w:jc w:val="both"/>
      </w:pPr>
      <w:proofErr w:type="gramStart"/>
      <w:r w:rsidRPr="008B0D0C">
        <w:t xml:space="preserve">понимая позицию другого, различать в его речи: мнение (точку зрения), доказательство (аргументы), факты (гипотезы, аксиомы, теории); </w:t>
      </w:r>
      <w:proofErr w:type="gramEnd"/>
    </w:p>
    <w:p w:rsidR="00357977" w:rsidRPr="008B0D0C" w:rsidRDefault="00357977" w:rsidP="00156683">
      <w:pPr>
        <w:pStyle w:val="a3"/>
        <w:numPr>
          <w:ilvl w:val="0"/>
          <w:numId w:val="8"/>
        </w:numPr>
        <w:spacing w:line="360" w:lineRule="auto"/>
        <w:ind w:left="-426" w:firstLine="0"/>
        <w:jc w:val="both"/>
      </w:pPr>
      <w:r w:rsidRPr="008B0D0C">
        <w:t xml:space="preserve">уметь взглянуть на ситуацию с иной позиции и договариваться с людьми иных позиций.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rPr>
          <w:u w:val="single"/>
        </w:rPr>
        <w:t>Предметные планируемые результаты</w:t>
      </w:r>
    </w:p>
    <w:p w:rsidR="00357977" w:rsidRPr="008B0D0C" w:rsidRDefault="00357977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</w:rPr>
        <w:t xml:space="preserve">Ученик научится: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анализировать, обобщать и интерпретировать географическую информацию;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по результатам наблюдений (в том числе инструментальных) находить и формулировать зависимости и закономерности;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различать (распознавать, приводить примеры) изученные демографические процессы и явления, характеризующие динамику численности населения Земли и отдельных регионов и стран;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использовать знания о населении и взаимосвязях между изученными демографическими процессами и явлениями для решения различных учебных и практико-ориентированных задач;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описывать по карте положение и взаиморасположение географических объектов;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различать географические процессы и явления, определяющие особенности природы и населения материков и океанов, отдельных регионов и стран;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объяснять особенности компонентов природы отдельных территорий;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приводить примеры взаимодействия природы и общества в пределах отдельных территорий;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в процессе работы с одним или несколькими источниками географической информации выявлять содержащуюся в них противоречивую информацию;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составлять описание географических объектов, процессов и явлений с использованием разных источников географической информации;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представлять в различных формах географическую информацию необходимую для решения учебных и практико-ориентированных задач.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использовать географическую карту как один из «языков» международного общения; </w:t>
      </w:r>
    </w:p>
    <w:p w:rsidR="00357977" w:rsidRPr="008B0D0C" w:rsidRDefault="00357977" w:rsidP="00156683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находить, использовать и презентовать географическую информацию; </w:t>
      </w:r>
    </w:p>
    <w:p w:rsidR="00156683" w:rsidRPr="008B0D0C" w:rsidRDefault="00357977" w:rsidP="001B17E8">
      <w:pPr>
        <w:spacing w:line="360" w:lineRule="auto"/>
        <w:ind w:left="-426"/>
        <w:jc w:val="both"/>
      </w:pPr>
      <w:r w:rsidRPr="008B0D0C">
        <w:sym w:font="Symbol" w:char="F02D"/>
      </w:r>
      <w:r w:rsidRPr="008B0D0C">
        <w:t xml:space="preserve"> использовать разнообразные географические знания в повседневной жизни для объяснения и оценки разнообразных явлений и процессов, самостоятельно оценивать уровень безопасности окружающей среды, адаптации к условиям проживания, соблюдать меры безопасности в случае природных стихийных бедствий и техногенных катастроф. 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формирование системы географических знаний как компонента научной картины мира;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proofErr w:type="gramStart"/>
      <w:r w:rsidRPr="008B0D0C">
        <w:rPr>
          <w:rFonts w:eastAsiaTheme="minorHAnsi"/>
          <w:bCs/>
          <w:color w:val="000000"/>
          <w:lang w:eastAsia="en-US"/>
        </w:rPr>
        <w:t>познание на 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</w:t>
      </w:r>
      <w:proofErr w:type="gramEnd"/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понимание особенностей взаимодействия человека и природы на современном этапе его развития с учетом исторических факторов;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познание характера, сущности и динамики главных природных, экологических, социально-экономических, геополитических и иных процессов;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понимание главных особенностей взаимодействия природы и общества на современном этапе его развития, значения охраны окружающей среды и рационального природопользования;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формирование системы интеллектуальных, практических, универсальных учебных, оценочных, коммуникативных  умений, обеспечивающих безопасное, социально и экологически целесообразное поведения в окружающей среде;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глубокое и всестороннее изучение географии материков и океанов, включая географического положения материков и океанов, природу, население, хозяйство, регионы, особенности природопользования в их взаимозависимости;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формирование опыта жизнедеятельности через усвоенные человечеством научные общекультурные достижения (карта, космические снимки, путешествия, наблюдения традиции, использование приборов и техники), способствующие изучению, освоению и сохранению географического пространства;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r w:rsidRPr="008B0D0C">
        <w:rPr>
          <w:rFonts w:eastAsiaTheme="minorHAnsi"/>
          <w:bCs/>
          <w:color w:val="000000"/>
          <w:lang w:eastAsia="en-US"/>
        </w:rPr>
        <w:t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компьютерные программы, презентации);</w:t>
      </w:r>
    </w:p>
    <w:p w:rsidR="00713150" w:rsidRPr="008B0D0C" w:rsidRDefault="00713150" w:rsidP="00713150">
      <w:pPr>
        <w:pStyle w:val="a3"/>
        <w:numPr>
          <w:ilvl w:val="0"/>
          <w:numId w:val="1"/>
        </w:numPr>
        <w:spacing w:line="360" w:lineRule="auto"/>
        <w:ind w:left="-426" w:firstLine="0"/>
        <w:jc w:val="both"/>
        <w:rPr>
          <w:rFonts w:eastAsiaTheme="minorHAnsi"/>
          <w:bCs/>
          <w:color w:val="000000"/>
          <w:lang w:eastAsia="en-US"/>
        </w:rPr>
      </w:pPr>
      <w:proofErr w:type="gramStart"/>
      <w:r w:rsidRPr="008B0D0C">
        <w:rPr>
          <w:rFonts w:eastAsiaTheme="minorHAnsi"/>
          <w:bCs/>
          <w:color w:val="000000"/>
          <w:lang w:eastAsia="en-US"/>
        </w:rPr>
        <w:t>выработка у обучающихся понимания общественной потребности в географических  знаниях, а также формирование у них отношения к географии, как возможной области будущей практической деятельности.</w:t>
      </w:r>
      <w:proofErr w:type="gramEnd"/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56683" w:rsidRPr="008B0D0C" w:rsidRDefault="00156683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D5A32" w:rsidRPr="008B0D0C" w:rsidRDefault="001D5A32" w:rsidP="00156683">
      <w:pPr>
        <w:spacing w:line="360" w:lineRule="auto"/>
        <w:ind w:left="-426"/>
        <w:jc w:val="both"/>
      </w:pPr>
    </w:p>
    <w:p w:rsidR="001B17E8" w:rsidRPr="008B0D0C" w:rsidRDefault="001B17E8" w:rsidP="00156683">
      <w:pPr>
        <w:spacing w:line="360" w:lineRule="auto"/>
        <w:ind w:left="-426"/>
        <w:jc w:val="both"/>
      </w:pPr>
    </w:p>
    <w:p w:rsidR="001B17E8" w:rsidRPr="008B0D0C" w:rsidRDefault="001B17E8" w:rsidP="00156683">
      <w:pPr>
        <w:spacing w:line="360" w:lineRule="auto"/>
        <w:ind w:left="-426"/>
        <w:jc w:val="both"/>
      </w:pPr>
    </w:p>
    <w:p w:rsidR="001B17E8" w:rsidRPr="008B0D0C" w:rsidRDefault="001B17E8" w:rsidP="00156683">
      <w:pPr>
        <w:spacing w:line="360" w:lineRule="auto"/>
        <w:ind w:left="-426"/>
        <w:jc w:val="both"/>
      </w:pPr>
    </w:p>
    <w:p w:rsidR="00920656" w:rsidRDefault="00920656" w:rsidP="00713150">
      <w:pPr>
        <w:spacing w:line="360" w:lineRule="auto"/>
        <w:jc w:val="center"/>
        <w:rPr>
          <w:b/>
          <w:bCs/>
        </w:rPr>
      </w:pPr>
    </w:p>
    <w:p w:rsidR="00920656" w:rsidRDefault="00920656" w:rsidP="00713150">
      <w:pPr>
        <w:spacing w:line="360" w:lineRule="auto"/>
        <w:jc w:val="center"/>
        <w:rPr>
          <w:b/>
          <w:bCs/>
        </w:rPr>
      </w:pPr>
    </w:p>
    <w:p w:rsidR="00920656" w:rsidRDefault="00920656" w:rsidP="00713150">
      <w:pPr>
        <w:spacing w:line="360" w:lineRule="auto"/>
        <w:jc w:val="center"/>
        <w:rPr>
          <w:b/>
          <w:bCs/>
        </w:rPr>
      </w:pPr>
    </w:p>
    <w:p w:rsidR="006D5FDE" w:rsidRPr="008B0D0C" w:rsidRDefault="006D5FDE" w:rsidP="00713150">
      <w:pPr>
        <w:spacing w:line="360" w:lineRule="auto"/>
        <w:jc w:val="center"/>
        <w:rPr>
          <w:b/>
          <w:bCs/>
        </w:rPr>
      </w:pPr>
      <w:r w:rsidRPr="008B0D0C">
        <w:rPr>
          <w:b/>
          <w:bCs/>
        </w:rPr>
        <w:t>Содержание учебного предмета</w:t>
      </w:r>
    </w:p>
    <w:p w:rsidR="006D5FDE" w:rsidRPr="008B0D0C" w:rsidRDefault="006D5FDE" w:rsidP="00156683">
      <w:pPr>
        <w:spacing w:line="360" w:lineRule="auto"/>
        <w:ind w:left="-426"/>
        <w:jc w:val="center"/>
        <w:rPr>
          <w:b/>
          <w:bCs/>
        </w:rPr>
      </w:pPr>
      <w:r w:rsidRPr="008B0D0C">
        <w:rPr>
          <w:b/>
          <w:bCs/>
        </w:rPr>
        <w:t>(68 часа, 2 часа в неделю)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</w:rPr>
        <w:t>Раздел 1. Планета, на которой мы живем (21 час)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  <w:bCs/>
        </w:rPr>
      </w:pPr>
      <w:r w:rsidRPr="008B0D0C">
        <w:rPr>
          <w:b/>
        </w:rPr>
        <w:t xml:space="preserve">Тема 1.  Литосфера – подвижная твердь </w:t>
      </w:r>
      <w:r w:rsidRPr="008B0D0C">
        <w:rPr>
          <w:b/>
          <w:bCs/>
        </w:rPr>
        <w:t>(6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>Материки и океаны</w:t>
      </w:r>
      <w:proofErr w:type="gramStart"/>
      <w:r w:rsidRPr="008B0D0C">
        <w:t>.</w:t>
      </w:r>
      <w:proofErr w:type="gramEnd"/>
      <w:r w:rsidRPr="008B0D0C">
        <w:t xml:space="preserve"> </w:t>
      </w:r>
      <w:proofErr w:type="gramStart"/>
      <w:r w:rsidRPr="008B0D0C">
        <w:t>и</w:t>
      </w:r>
      <w:proofErr w:type="gramEnd"/>
      <w:r w:rsidRPr="008B0D0C">
        <w:t xml:space="preserve"> части света. Части света. Острова: материковые, вулканические, коралловые. 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</w:t>
      </w:r>
      <w:proofErr w:type="spellStart"/>
      <w:r w:rsidRPr="008B0D0C">
        <w:t>литосферных</w:t>
      </w:r>
      <w:proofErr w:type="spellEnd"/>
      <w:r w:rsidRPr="008B0D0C">
        <w:t xml:space="preserve"> плит. Процессы, происходящие в зоне контактов между </w:t>
      </w:r>
      <w:proofErr w:type="spellStart"/>
      <w:r w:rsidRPr="008B0D0C">
        <w:t>литосферными</w:t>
      </w:r>
      <w:proofErr w:type="spellEnd"/>
      <w:r w:rsidRPr="008B0D0C">
        <w:t xml:space="preserve"> плитами, и связанные с ними  формы рельефа. Платформы и равнины. Складчатые пояса и горы. Эпохи горообразования. Сейсмические и вулканические  пояса планеты.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Практическая работа: </w:t>
      </w:r>
    </w:p>
    <w:p w:rsidR="004C53BE" w:rsidRPr="008B0D0C" w:rsidRDefault="006D5FDE" w:rsidP="001D5A32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>1. Составление картосхемы «</w:t>
      </w:r>
      <w:proofErr w:type="spellStart"/>
      <w:r w:rsidRPr="008B0D0C">
        <w:rPr>
          <w:bCs/>
        </w:rPr>
        <w:t>Литосферные</w:t>
      </w:r>
      <w:proofErr w:type="spellEnd"/>
      <w:r w:rsidRPr="008B0D0C">
        <w:rPr>
          <w:bCs/>
        </w:rPr>
        <w:t xml:space="preserve"> плиты», прогноз размещения материков и океанов в будущем.</w:t>
      </w:r>
    </w:p>
    <w:p w:rsidR="006D5FDE" w:rsidRPr="008B0D0C" w:rsidRDefault="006D5FDE" w:rsidP="00156683">
      <w:pPr>
        <w:numPr>
          <w:ilvl w:val="1"/>
          <w:numId w:val="17"/>
        </w:numPr>
        <w:spacing w:line="360" w:lineRule="auto"/>
        <w:ind w:left="-426" w:firstLine="0"/>
        <w:jc w:val="both"/>
        <w:rPr>
          <w:b/>
        </w:rPr>
      </w:pPr>
      <w:r w:rsidRPr="008B0D0C">
        <w:rPr>
          <w:b/>
          <w:bCs/>
        </w:rPr>
        <w:t xml:space="preserve">Тема 2. Атмосфера – мастерская климата </w:t>
      </w:r>
      <w:r w:rsidRPr="008B0D0C">
        <w:rPr>
          <w:b/>
        </w:rPr>
        <w:t>(4 часа)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</w:t>
      </w:r>
      <w:proofErr w:type="spellStart"/>
      <w:r w:rsidRPr="008B0D0C">
        <w:t>Климатограммы</w:t>
      </w:r>
      <w:proofErr w:type="spellEnd"/>
      <w:r w:rsidRPr="008B0D0C">
        <w:t xml:space="preserve">. Климатообразующие факторы: широтное положение, рельеф, влияние океана, система господствующих ветров, размеры материков. Понятие о </w:t>
      </w:r>
      <w:proofErr w:type="spellStart"/>
      <w:r w:rsidRPr="008B0D0C">
        <w:t>континентальности</w:t>
      </w:r>
      <w:proofErr w:type="spellEnd"/>
      <w:r w:rsidRPr="008B0D0C">
        <w:t xml:space="preserve"> климата.  Разнообразие климатов Земли.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Практические работы: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t xml:space="preserve">1. </w:t>
      </w:r>
      <w:r w:rsidRPr="008B0D0C">
        <w:rPr>
          <w:bCs/>
        </w:rPr>
        <w:t>Определение главных показателей климата различных регионов планеты по климатической карте мира.</w:t>
      </w:r>
    </w:p>
    <w:p w:rsidR="006D5FDE" w:rsidRPr="008B0D0C" w:rsidRDefault="006D5FDE" w:rsidP="001D5A32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2. Определение типов климата по </w:t>
      </w:r>
      <w:proofErr w:type="gramStart"/>
      <w:r w:rsidRPr="008B0D0C">
        <w:rPr>
          <w:bCs/>
        </w:rPr>
        <w:t>предложенным</w:t>
      </w:r>
      <w:proofErr w:type="gramEnd"/>
      <w:r w:rsidRPr="008B0D0C">
        <w:rPr>
          <w:bCs/>
        </w:rPr>
        <w:t xml:space="preserve"> </w:t>
      </w:r>
      <w:proofErr w:type="spellStart"/>
      <w:r w:rsidRPr="008B0D0C">
        <w:rPr>
          <w:bCs/>
        </w:rPr>
        <w:t>климатограммам</w:t>
      </w:r>
      <w:proofErr w:type="spellEnd"/>
      <w:r w:rsidRPr="008B0D0C">
        <w:rPr>
          <w:bCs/>
        </w:rPr>
        <w:t>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  <w:bCs/>
        </w:rPr>
        <w:t xml:space="preserve">Тема 3. Мировой океан – синяя бездна </w:t>
      </w:r>
      <w:r w:rsidRPr="008B0D0C">
        <w:rPr>
          <w:b/>
        </w:rPr>
        <w:t>(4 часа)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156683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Практические работы: </w:t>
      </w:r>
    </w:p>
    <w:p w:rsidR="006D5FDE" w:rsidRPr="008B0D0C" w:rsidRDefault="006D5FDE" w:rsidP="001D5A32">
      <w:pPr>
        <w:pStyle w:val="a3"/>
        <w:numPr>
          <w:ilvl w:val="0"/>
          <w:numId w:val="30"/>
        </w:numPr>
        <w:spacing w:line="360" w:lineRule="auto"/>
        <w:jc w:val="both"/>
        <w:rPr>
          <w:bCs/>
        </w:rPr>
      </w:pPr>
      <w:r w:rsidRPr="008B0D0C">
        <w:t>Построение профиля дна океана по одной из параллелей, обозначение основных форм рельефа дна океана.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  <w:bCs/>
        </w:rPr>
        <w:t xml:space="preserve">Тема 4. Географическая оболочка – живой механизм </w:t>
      </w:r>
      <w:r w:rsidRPr="008B0D0C">
        <w:rPr>
          <w:b/>
        </w:rPr>
        <w:t>(2 часа)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Понятие о географической оболочке. Природный комплекс (ландшафт). Природные и антропогенные ландшафты.  Свойства географической оболочки: целостность, </w:t>
      </w:r>
      <w:proofErr w:type="spellStart"/>
      <w:r w:rsidRPr="008B0D0C">
        <w:t>римичность</w:t>
      </w:r>
      <w:proofErr w:type="spellEnd"/>
      <w:r w:rsidRPr="008B0D0C">
        <w:t xml:space="preserve"> и зональность. Закон географической зональности. Природные комплексы разных порядков. Природные зоны.  </w:t>
      </w:r>
      <w:proofErr w:type="gramStart"/>
      <w:r w:rsidRPr="008B0D0C">
        <w:t>Экваториальный лес, арктическая пустыня, тундра, тайга, смешанные и широколиственные леса, степь, саванна, тропическая пустыня</w:t>
      </w:r>
      <w:r w:rsidR="004C53BE" w:rsidRPr="008B0D0C">
        <w:t>.</w:t>
      </w:r>
      <w:proofErr w:type="gramEnd"/>
      <w:r w:rsidR="004C53BE" w:rsidRPr="008B0D0C">
        <w:t xml:space="preserve"> Понятие о высотной поясности.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Практическая работа: </w:t>
      </w:r>
    </w:p>
    <w:p w:rsidR="006D5FDE" w:rsidRPr="008B0D0C" w:rsidRDefault="006D5FDE" w:rsidP="00156683">
      <w:pPr>
        <w:numPr>
          <w:ilvl w:val="0"/>
          <w:numId w:val="17"/>
        </w:numPr>
        <w:spacing w:line="360" w:lineRule="auto"/>
        <w:ind w:left="-426" w:firstLine="0"/>
        <w:jc w:val="both"/>
      </w:pPr>
      <w:r w:rsidRPr="008B0D0C">
        <w:t xml:space="preserve">1. Выявление и объяснение географической зональности природы Земли. </w:t>
      </w:r>
    </w:p>
    <w:p w:rsidR="006D5FDE" w:rsidRPr="008B0D0C" w:rsidRDefault="006D5FDE" w:rsidP="00156683">
      <w:pPr>
        <w:numPr>
          <w:ilvl w:val="0"/>
          <w:numId w:val="17"/>
        </w:numPr>
        <w:spacing w:line="360" w:lineRule="auto"/>
        <w:ind w:left="-426" w:firstLine="0"/>
        <w:jc w:val="both"/>
      </w:pPr>
      <w:r w:rsidRPr="008B0D0C">
        <w:t xml:space="preserve">2. Описание природных зон Земли по географическим картам. </w:t>
      </w:r>
    </w:p>
    <w:p w:rsidR="006D5FDE" w:rsidRPr="008B0D0C" w:rsidRDefault="006D5FDE" w:rsidP="00156683">
      <w:pPr>
        <w:numPr>
          <w:ilvl w:val="0"/>
          <w:numId w:val="17"/>
        </w:numPr>
        <w:spacing w:line="360" w:lineRule="auto"/>
        <w:ind w:left="-426" w:firstLine="0"/>
        <w:jc w:val="both"/>
      </w:pPr>
      <w:r w:rsidRPr="008B0D0C">
        <w:t>3. Сравнение хозяйственной деятельности человека в разных природных зонах.</w:t>
      </w:r>
    </w:p>
    <w:p w:rsidR="006D5FDE" w:rsidRPr="008B0D0C" w:rsidRDefault="006D5FDE" w:rsidP="001D5A32">
      <w:pPr>
        <w:spacing w:line="360" w:lineRule="auto"/>
        <w:jc w:val="both"/>
        <w:rPr>
          <w:b/>
        </w:rPr>
      </w:pPr>
      <w:r w:rsidRPr="008B0D0C">
        <w:rPr>
          <w:b/>
          <w:bCs/>
        </w:rPr>
        <w:t xml:space="preserve">Тема 5.Человек – хозяин планеты </w:t>
      </w:r>
      <w:r w:rsidRPr="008B0D0C">
        <w:rPr>
          <w:b/>
        </w:rPr>
        <w:t>(5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Возникновение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 </w:t>
      </w:r>
    </w:p>
    <w:p w:rsidR="006D5FDE" w:rsidRPr="008B0D0C" w:rsidRDefault="006D5FDE" w:rsidP="001D5A32">
      <w:pPr>
        <w:spacing w:line="360" w:lineRule="auto"/>
        <w:jc w:val="both"/>
        <w:rPr>
          <w:bCs/>
        </w:rPr>
      </w:pPr>
      <w:r w:rsidRPr="008B0D0C">
        <w:rPr>
          <w:bCs/>
        </w:rPr>
        <w:t xml:space="preserve">Практическая работа: </w:t>
      </w:r>
    </w:p>
    <w:p w:rsidR="006D5FDE" w:rsidRPr="008B0D0C" w:rsidRDefault="006D5FDE" w:rsidP="00156683">
      <w:pPr>
        <w:numPr>
          <w:ilvl w:val="0"/>
          <w:numId w:val="17"/>
        </w:numPr>
        <w:spacing w:line="360" w:lineRule="auto"/>
        <w:ind w:left="-426" w:firstLine="0"/>
        <w:jc w:val="both"/>
      </w:pPr>
      <w:r w:rsidRPr="008B0D0C">
        <w:t>1. Определение и сравнение различий в численности, плотности и динамике населения разных регионов и стран мира.</w:t>
      </w:r>
    </w:p>
    <w:p w:rsidR="006D5FDE" w:rsidRPr="008B0D0C" w:rsidRDefault="006D5FDE" w:rsidP="001D5A32">
      <w:pPr>
        <w:spacing w:line="360" w:lineRule="auto"/>
        <w:jc w:val="both"/>
        <w:rPr>
          <w:b/>
        </w:rPr>
      </w:pPr>
      <w:r w:rsidRPr="008B0D0C">
        <w:rPr>
          <w:b/>
          <w:bCs/>
        </w:rPr>
        <w:t xml:space="preserve">Раздел 2. Материки планеты Земля </w:t>
      </w:r>
      <w:r w:rsidRPr="008B0D0C">
        <w:rPr>
          <w:b/>
        </w:rPr>
        <w:t>(43 часа)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  <w:bCs/>
        </w:rPr>
      </w:pPr>
      <w:r w:rsidRPr="008B0D0C">
        <w:rPr>
          <w:b/>
        </w:rPr>
        <w:t xml:space="preserve">Тема 1. Африка — материк коротких теней </w:t>
      </w:r>
      <w:r w:rsidRPr="008B0D0C">
        <w:rPr>
          <w:b/>
          <w:bCs/>
        </w:rPr>
        <w:t>(9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 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Главные объекты природного и культурного наследия.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  <w:bCs/>
          <w:u w:val="single"/>
        </w:rPr>
      </w:pP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Практические работы: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>1. Определение координат крайних точек материка, его протяженности с севера на юг в градусной мере и километрах.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2. Обозначение на контурной карте главных форм рельефа и месторождений полезных ископаемых.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  <w:bCs/>
        </w:rPr>
        <w:t xml:space="preserve">Тема 2. Австралия — маленький великан </w:t>
      </w:r>
      <w:r w:rsidRPr="008B0D0C">
        <w:rPr>
          <w:b/>
        </w:rPr>
        <w:t>(6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2A017A" w:rsidRPr="008B0D0C" w:rsidRDefault="002A017A" w:rsidP="00156683">
      <w:pPr>
        <w:spacing w:line="360" w:lineRule="auto"/>
        <w:ind w:left="-426"/>
        <w:jc w:val="both"/>
      </w:pP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Практическая работа: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>1. Сравнение географического положения Африки и Австралии, определение черт сходства и различия основных компонентов природы материков.</w:t>
      </w:r>
    </w:p>
    <w:p w:rsidR="006D5FDE" w:rsidRPr="008B0D0C" w:rsidRDefault="006D5FDE" w:rsidP="001D5A32">
      <w:pPr>
        <w:spacing w:line="360" w:lineRule="auto"/>
        <w:jc w:val="both"/>
        <w:rPr>
          <w:b/>
        </w:rPr>
      </w:pPr>
      <w:r w:rsidRPr="008B0D0C">
        <w:rPr>
          <w:b/>
          <w:bCs/>
        </w:rPr>
        <w:t xml:space="preserve">Тема 3. Антарктида — холодное сердце </w:t>
      </w:r>
      <w:r w:rsidRPr="008B0D0C">
        <w:rPr>
          <w:b/>
        </w:rPr>
        <w:t>(2 часа)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  <w:bCs/>
        </w:rPr>
        <w:t xml:space="preserve">Тема 4. Южная Америка — материк чудес </w:t>
      </w:r>
      <w:r w:rsidRPr="008B0D0C">
        <w:rPr>
          <w:b/>
        </w:rPr>
        <w:t>(8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 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Население и регионы Южной Америки. Смешение трех рас. Равнинный Восток и Горный Запад.  Особенности человеческой деятельности и изменение природы Южной Америки под ее влиянием. Главные объекты природного и культурного наследия. </w:t>
      </w:r>
    </w:p>
    <w:p w:rsidR="002A017A" w:rsidRPr="008B0D0C" w:rsidRDefault="002A017A" w:rsidP="00156683">
      <w:pPr>
        <w:spacing w:line="360" w:lineRule="auto"/>
        <w:ind w:left="-426"/>
        <w:jc w:val="both"/>
      </w:pP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Практические работы: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 xml:space="preserve">1. Выявление взаимосвязей между компонентами природы в одном из природных комплексов материка с использованием карт атласа. </w:t>
      </w:r>
    </w:p>
    <w:p w:rsidR="006D5FDE" w:rsidRPr="008B0D0C" w:rsidRDefault="006D5FDE" w:rsidP="001D5A32">
      <w:pPr>
        <w:spacing w:line="360" w:lineRule="auto"/>
        <w:jc w:val="both"/>
        <w:rPr>
          <w:b/>
        </w:rPr>
      </w:pPr>
      <w:r w:rsidRPr="008B0D0C">
        <w:rPr>
          <w:b/>
          <w:bCs/>
        </w:rPr>
        <w:t xml:space="preserve">Тема 5. Северная Америка — знакомый незнакомец </w:t>
      </w:r>
      <w:r w:rsidRPr="008B0D0C">
        <w:rPr>
          <w:b/>
        </w:rPr>
        <w:t>(8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 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 Регионы Северной Америки. </w:t>
      </w:r>
      <w:proofErr w:type="spellStart"/>
      <w:proofErr w:type="gramStart"/>
      <w:r w:rsidRPr="008B0D0C">
        <w:t>Англо-Америка</w:t>
      </w:r>
      <w:proofErr w:type="spellEnd"/>
      <w:proofErr w:type="gramEnd"/>
      <w:r w:rsidRPr="008B0D0C">
        <w:t>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6D5FDE" w:rsidRPr="008B0D0C" w:rsidRDefault="006D5FDE" w:rsidP="001D5A32">
      <w:pPr>
        <w:spacing w:line="360" w:lineRule="auto"/>
        <w:jc w:val="both"/>
        <w:rPr>
          <w:bCs/>
        </w:rPr>
      </w:pPr>
      <w:r w:rsidRPr="008B0D0C">
        <w:rPr>
          <w:bCs/>
        </w:rPr>
        <w:t xml:space="preserve">Практические работы: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>1. Оценка влияния климата на жизнь и хозяйственную деятельность населения.</w:t>
      </w:r>
    </w:p>
    <w:p w:rsidR="006D5FDE" w:rsidRPr="008B0D0C" w:rsidRDefault="006D5FDE" w:rsidP="001D5A32">
      <w:pPr>
        <w:spacing w:line="360" w:lineRule="auto"/>
        <w:jc w:val="both"/>
        <w:rPr>
          <w:b/>
        </w:rPr>
      </w:pPr>
      <w:r w:rsidRPr="008B0D0C">
        <w:rPr>
          <w:b/>
          <w:bCs/>
        </w:rPr>
        <w:t xml:space="preserve">Тема 6. Евразия  – музей природы </w:t>
      </w:r>
      <w:r w:rsidRPr="008B0D0C">
        <w:rPr>
          <w:b/>
        </w:rPr>
        <w:t>(10 часов)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 xml:space="preserve">Самый большой материк. История изучения и освоения. Основные черты природы. Сложное геологическое строение. Самые высокие горы 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</w:t>
      </w:r>
      <w:proofErr w:type="gramStart"/>
      <w:r w:rsidRPr="008B0D0C">
        <w:t>Каспийское</w:t>
      </w:r>
      <w:proofErr w:type="gramEnd"/>
      <w:r w:rsidRPr="008B0D0C">
        <w:t>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6D5FDE" w:rsidRPr="008B0D0C" w:rsidRDefault="006D5FDE" w:rsidP="001D5A32">
      <w:pPr>
        <w:spacing w:line="360" w:lineRule="auto"/>
        <w:jc w:val="both"/>
        <w:rPr>
          <w:bCs/>
        </w:rPr>
      </w:pPr>
      <w:r w:rsidRPr="008B0D0C">
        <w:rPr>
          <w:bCs/>
        </w:rPr>
        <w:t xml:space="preserve">Практические работы: 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Cs/>
        </w:rPr>
      </w:pPr>
      <w:r w:rsidRPr="008B0D0C">
        <w:rPr>
          <w:bCs/>
        </w:rPr>
        <w:t>1. Составление географической характеристики стран Европы и Азии по картам атласа и другим источникам географической информации.</w:t>
      </w:r>
    </w:p>
    <w:p w:rsidR="006D5FDE" w:rsidRPr="008B0D0C" w:rsidRDefault="006D5FDE" w:rsidP="00156683">
      <w:pPr>
        <w:spacing w:line="360" w:lineRule="auto"/>
        <w:ind w:left="-426"/>
        <w:jc w:val="both"/>
        <w:rPr>
          <w:b/>
        </w:rPr>
      </w:pPr>
      <w:r w:rsidRPr="008B0D0C">
        <w:rPr>
          <w:b/>
          <w:bCs/>
        </w:rPr>
        <w:t xml:space="preserve">Раздел 3. Взаимоотношения природы и человека </w:t>
      </w:r>
      <w:r w:rsidRPr="008B0D0C">
        <w:rPr>
          <w:b/>
        </w:rPr>
        <w:t>(4 часа)</w:t>
      </w:r>
    </w:p>
    <w:p w:rsidR="006D5FDE" w:rsidRPr="008B0D0C" w:rsidRDefault="006D5FDE" w:rsidP="00156683">
      <w:pPr>
        <w:spacing w:line="360" w:lineRule="auto"/>
        <w:ind w:left="-426"/>
        <w:jc w:val="both"/>
      </w:pPr>
      <w:r w:rsidRPr="008B0D0C"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6D5FDE" w:rsidRPr="008B0D0C" w:rsidRDefault="006D5FDE" w:rsidP="001D5A32">
      <w:pPr>
        <w:spacing w:line="360" w:lineRule="auto"/>
        <w:jc w:val="both"/>
        <w:rPr>
          <w:bCs/>
        </w:rPr>
      </w:pPr>
      <w:r w:rsidRPr="008B0D0C">
        <w:rPr>
          <w:bCs/>
        </w:rPr>
        <w:t xml:space="preserve">Практическая работа: </w:t>
      </w:r>
    </w:p>
    <w:p w:rsidR="006D5FDE" w:rsidRPr="008B0D0C" w:rsidRDefault="006D5FDE" w:rsidP="00156683">
      <w:pPr>
        <w:pStyle w:val="a3"/>
        <w:numPr>
          <w:ilvl w:val="0"/>
          <w:numId w:val="31"/>
        </w:numPr>
        <w:spacing w:line="360" w:lineRule="auto"/>
        <w:jc w:val="both"/>
      </w:pPr>
      <w:r w:rsidRPr="008B0D0C">
        <w:t>Изучение правил поведения человека в окружающей среде, мер защиты от катастрофических явлений природного характера.</w:t>
      </w:r>
    </w:p>
    <w:p w:rsidR="00156683" w:rsidRPr="008B0D0C" w:rsidRDefault="00156683" w:rsidP="00156683">
      <w:pPr>
        <w:spacing w:line="360" w:lineRule="auto"/>
        <w:jc w:val="both"/>
      </w:pPr>
    </w:p>
    <w:p w:rsidR="00156683" w:rsidRPr="008B0D0C" w:rsidRDefault="00156683" w:rsidP="00156683">
      <w:pPr>
        <w:spacing w:line="360" w:lineRule="auto"/>
        <w:jc w:val="both"/>
      </w:pPr>
    </w:p>
    <w:p w:rsidR="00156683" w:rsidRPr="008B0D0C" w:rsidRDefault="00156683" w:rsidP="00156683">
      <w:pPr>
        <w:spacing w:line="360" w:lineRule="auto"/>
        <w:jc w:val="both"/>
      </w:pPr>
    </w:p>
    <w:p w:rsidR="00156683" w:rsidRPr="008B0D0C" w:rsidRDefault="00156683" w:rsidP="00156683">
      <w:pPr>
        <w:spacing w:line="360" w:lineRule="auto"/>
        <w:jc w:val="both"/>
      </w:pPr>
    </w:p>
    <w:p w:rsidR="00156683" w:rsidRPr="008B0D0C" w:rsidRDefault="00156683" w:rsidP="00156683">
      <w:pPr>
        <w:spacing w:line="360" w:lineRule="auto"/>
        <w:jc w:val="both"/>
      </w:pPr>
    </w:p>
    <w:p w:rsidR="00156683" w:rsidRPr="008B0D0C" w:rsidRDefault="00156683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D5A32" w:rsidRPr="008B0D0C" w:rsidRDefault="001D5A32" w:rsidP="00156683">
      <w:pPr>
        <w:spacing w:line="360" w:lineRule="auto"/>
        <w:jc w:val="both"/>
      </w:pPr>
    </w:p>
    <w:p w:rsidR="001B17E8" w:rsidRDefault="001B17E8" w:rsidP="00156683">
      <w:pPr>
        <w:spacing w:line="360" w:lineRule="auto"/>
        <w:jc w:val="both"/>
      </w:pPr>
    </w:p>
    <w:p w:rsidR="00A85A4F" w:rsidRDefault="00A85A4F" w:rsidP="00156683">
      <w:pPr>
        <w:spacing w:line="360" w:lineRule="auto"/>
        <w:jc w:val="both"/>
      </w:pPr>
    </w:p>
    <w:p w:rsidR="00A85A4F" w:rsidRDefault="00A85A4F" w:rsidP="00156683">
      <w:pPr>
        <w:spacing w:line="360" w:lineRule="auto"/>
        <w:jc w:val="both"/>
      </w:pPr>
    </w:p>
    <w:p w:rsidR="00A85A4F" w:rsidRDefault="00A85A4F" w:rsidP="00156683">
      <w:pPr>
        <w:spacing w:line="360" w:lineRule="auto"/>
        <w:jc w:val="both"/>
      </w:pPr>
    </w:p>
    <w:p w:rsidR="00A85A4F" w:rsidRPr="008B0D0C" w:rsidRDefault="00A85A4F" w:rsidP="00156683">
      <w:pPr>
        <w:spacing w:line="360" w:lineRule="auto"/>
        <w:jc w:val="both"/>
      </w:pPr>
    </w:p>
    <w:p w:rsidR="00713150" w:rsidRPr="008B0D0C" w:rsidRDefault="00713150" w:rsidP="00713150">
      <w:pPr>
        <w:spacing w:line="360" w:lineRule="auto"/>
        <w:jc w:val="center"/>
        <w:rPr>
          <w:b/>
          <w:bCs/>
        </w:rPr>
      </w:pPr>
    </w:p>
    <w:p w:rsidR="00B84F5C" w:rsidRPr="008B0D0C" w:rsidRDefault="00B84F5C" w:rsidP="00713150">
      <w:pPr>
        <w:spacing w:line="360" w:lineRule="auto"/>
        <w:jc w:val="center"/>
        <w:rPr>
          <w:b/>
          <w:bCs/>
        </w:rPr>
      </w:pPr>
      <w:r w:rsidRPr="008B0D0C">
        <w:rPr>
          <w:b/>
          <w:bCs/>
        </w:rPr>
        <w:t>Учебно-тематический план</w:t>
      </w:r>
    </w:p>
    <w:tbl>
      <w:tblPr>
        <w:tblW w:w="9073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6"/>
        <w:gridCol w:w="3827"/>
      </w:tblGrid>
      <w:tr w:rsidR="00B84F5C" w:rsidRPr="008B0D0C" w:rsidTr="00EB1FE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3150" w:rsidRPr="008B0D0C" w:rsidRDefault="00713150" w:rsidP="00156683">
            <w:pPr>
              <w:spacing w:line="360" w:lineRule="auto"/>
              <w:ind w:left="-426"/>
              <w:jc w:val="center"/>
              <w:rPr>
                <w:b/>
              </w:rPr>
            </w:pPr>
          </w:p>
          <w:p w:rsidR="00B84F5C" w:rsidRPr="008B0D0C" w:rsidRDefault="00B84F5C" w:rsidP="00156683">
            <w:pPr>
              <w:spacing w:line="360" w:lineRule="auto"/>
              <w:ind w:left="-426"/>
              <w:jc w:val="center"/>
              <w:rPr>
                <w:b/>
              </w:rPr>
            </w:pPr>
            <w:proofErr w:type="spellStart"/>
            <w:r w:rsidRPr="008B0D0C">
              <w:rPr>
                <w:b/>
              </w:rPr>
              <w:t>Разделы</w:t>
            </w:r>
            <w:proofErr w:type="gramStart"/>
            <w:r w:rsidRPr="008B0D0C">
              <w:rPr>
                <w:b/>
              </w:rPr>
              <w:t>,т</w:t>
            </w:r>
            <w:proofErr w:type="gramEnd"/>
            <w:r w:rsidRPr="008B0D0C">
              <w:rPr>
                <w:b/>
              </w:rPr>
              <w:t>емы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rPr>
                <w:b/>
              </w:rPr>
            </w:pPr>
            <w:proofErr w:type="gramStart"/>
            <w:r w:rsidRPr="008B0D0C">
              <w:rPr>
                <w:b/>
              </w:rPr>
              <w:t>Ко</w:t>
            </w:r>
            <w:proofErr w:type="gramEnd"/>
            <w:r w:rsidR="00156683" w:rsidRPr="008B0D0C">
              <w:rPr>
                <w:b/>
              </w:rPr>
              <w:t xml:space="preserve">     ко</w:t>
            </w:r>
            <w:r w:rsidRPr="008B0D0C">
              <w:rPr>
                <w:b/>
              </w:rPr>
              <w:t>личество часов</w:t>
            </w:r>
          </w:p>
        </w:tc>
      </w:tr>
      <w:tr w:rsidR="00B84F5C" w:rsidRPr="008B0D0C" w:rsidTr="00EB1FE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</w:pPr>
            <w:r w:rsidRPr="008B0D0C">
              <w:t xml:space="preserve">I. </w:t>
            </w:r>
            <w:proofErr w:type="gramStart"/>
            <w:r w:rsidRPr="008B0D0C">
              <w:t>Р</w:t>
            </w:r>
            <w:proofErr w:type="gramEnd"/>
            <w:r w:rsidR="008B0D0C">
              <w:t xml:space="preserve">   Р</w:t>
            </w:r>
            <w:r w:rsidRPr="008B0D0C">
              <w:t xml:space="preserve">аздел. </w:t>
            </w:r>
            <w:r w:rsidRPr="008B0D0C">
              <w:rPr>
                <w:bCs/>
              </w:rPr>
              <w:t>Планета, на которой мы живем</w:t>
            </w:r>
            <w:r w:rsidR="008B0D0C">
              <w:rPr>
                <w:bCs/>
              </w:rPr>
              <w:t xml:space="preserve">   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21</w:t>
            </w:r>
          </w:p>
        </w:tc>
      </w:tr>
      <w:tr w:rsidR="00B84F5C" w:rsidRPr="008B0D0C" w:rsidTr="00EB1FE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EE3DA5" w:rsidP="00156683">
            <w:pPr>
              <w:spacing w:line="360" w:lineRule="auto"/>
              <w:ind w:left="-426"/>
            </w:pPr>
            <w:r w:rsidRPr="008B0D0C">
              <w:rPr>
                <w:bCs/>
              </w:rPr>
              <w:t>1</w:t>
            </w:r>
            <w:r w:rsidR="00B84F5C" w:rsidRPr="008B0D0C">
              <w:rPr>
                <w:bCs/>
              </w:rPr>
              <w:t xml:space="preserve">. </w:t>
            </w:r>
            <w:r w:rsidR="008B0D0C">
              <w:rPr>
                <w:bCs/>
              </w:rPr>
              <w:t xml:space="preserve">    Л</w:t>
            </w:r>
            <w:r w:rsidRPr="008B0D0C">
              <w:rPr>
                <w:bCs/>
              </w:rPr>
              <w:t>итосфера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6</w:t>
            </w:r>
          </w:p>
        </w:tc>
      </w:tr>
      <w:tr w:rsidR="00B84F5C" w:rsidRPr="008B0D0C" w:rsidTr="00EB1FE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EE3DA5" w:rsidP="00156683">
            <w:pPr>
              <w:spacing w:line="360" w:lineRule="auto"/>
              <w:ind w:left="-426"/>
            </w:pPr>
            <w:r w:rsidRPr="008B0D0C">
              <w:t>2</w:t>
            </w:r>
            <w:r w:rsidR="008B0D0C">
              <w:t>.     А</w:t>
            </w:r>
            <w:r w:rsidR="00B84F5C" w:rsidRPr="008B0D0C">
              <w:t>тмосфера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4</w:t>
            </w:r>
          </w:p>
        </w:tc>
      </w:tr>
      <w:tr w:rsidR="00B84F5C" w:rsidRPr="008B0D0C" w:rsidTr="00EB1FE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EE3DA5" w:rsidP="00156683">
            <w:pPr>
              <w:spacing w:line="360" w:lineRule="auto"/>
              <w:ind w:left="-426"/>
            </w:pPr>
            <w:r w:rsidRPr="008B0D0C">
              <w:t>3</w:t>
            </w:r>
            <w:r w:rsidR="008B0D0C">
              <w:t>.     М</w:t>
            </w:r>
            <w:r w:rsidR="00B84F5C" w:rsidRPr="008B0D0C">
              <w:t>ировой океан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4</w:t>
            </w:r>
          </w:p>
        </w:tc>
      </w:tr>
      <w:tr w:rsidR="00B84F5C" w:rsidRPr="008B0D0C" w:rsidTr="00EB1FE1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EE3DA5" w:rsidP="00156683">
            <w:pPr>
              <w:spacing w:line="360" w:lineRule="auto"/>
              <w:ind w:left="-426"/>
            </w:pPr>
            <w:r w:rsidRPr="008B0D0C">
              <w:t>4</w:t>
            </w:r>
            <w:r w:rsidR="008B0D0C">
              <w:t>.       Г</w:t>
            </w:r>
            <w:r w:rsidR="00B84F5C" w:rsidRPr="008B0D0C">
              <w:t>еографическая оболочка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2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EE3DA5" w:rsidP="00156683">
            <w:pPr>
              <w:spacing w:line="360" w:lineRule="auto"/>
              <w:ind w:left="-426"/>
            </w:pPr>
            <w:r w:rsidRPr="008B0D0C">
              <w:t>5</w:t>
            </w:r>
            <w:r w:rsidR="00B872C4">
              <w:t>.     Ч</w:t>
            </w:r>
            <w:r w:rsidR="00B84F5C" w:rsidRPr="008B0D0C">
              <w:t>еловек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5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</w:pPr>
            <w:r w:rsidRPr="008B0D0C">
              <w:t>I</w:t>
            </w:r>
            <w:proofErr w:type="spellStart"/>
            <w:r w:rsidRPr="008B0D0C">
              <w:rPr>
                <w:lang w:val="en-US"/>
              </w:rPr>
              <w:t>I</w:t>
            </w:r>
            <w:proofErr w:type="spellEnd"/>
            <w:r w:rsidRPr="008B0D0C">
              <w:t xml:space="preserve">. </w:t>
            </w:r>
            <w:r w:rsidR="00B872C4">
              <w:t xml:space="preserve">    </w:t>
            </w:r>
            <w:r w:rsidRPr="008B0D0C">
              <w:t xml:space="preserve">Раздел. </w:t>
            </w:r>
            <w:r w:rsidRPr="008B0D0C">
              <w:rPr>
                <w:bCs/>
              </w:rPr>
              <w:t>Материки планеты Земля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43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72C4" w:rsidP="00156683">
            <w:pPr>
              <w:spacing w:line="360" w:lineRule="auto"/>
              <w:ind w:left="-426"/>
            </w:pPr>
            <w:r>
              <w:t>1.    А</w:t>
            </w:r>
            <w:r w:rsidR="00B84F5C" w:rsidRPr="008B0D0C">
              <w:t>фрика.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9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</w:pPr>
            <w:r w:rsidRPr="008B0D0C">
              <w:t xml:space="preserve">2. </w:t>
            </w:r>
            <w:r w:rsidR="00B872C4">
              <w:t xml:space="preserve">   А</w:t>
            </w:r>
            <w:r w:rsidRPr="008B0D0C">
              <w:t xml:space="preserve">встралия.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6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72C4" w:rsidP="00156683">
            <w:pPr>
              <w:spacing w:line="360" w:lineRule="auto"/>
              <w:ind w:left="-426"/>
            </w:pPr>
            <w:r>
              <w:t>3.    А</w:t>
            </w:r>
            <w:r w:rsidR="00B84F5C" w:rsidRPr="008B0D0C">
              <w:t>нтарктида.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2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72C4" w:rsidP="00156683">
            <w:pPr>
              <w:spacing w:line="360" w:lineRule="auto"/>
              <w:ind w:left="-426"/>
            </w:pPr>
            <w:r>
              <w:t>4.    Ю</w:t>
            </w:r>
            <w:r w:rsidR="00B84F5C" w:rsidRPr="008B0D0C">
              <w:t>жная Америка.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8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72C4" w:rsidP="00156683">
            <w:pPr>
              <w:spacing w:line="360" w:lineRule="auto"/>
              <w:ind w:left="-426"/>
            </w:pPr>
            <w:r>
              <w:t>5.     С</w:t>
            </w:r>
            <w:r w:rsidR="00B84F5C" w:rsidRPr="008B0D0C">
              <w:t>еверная Америка.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8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72C4" w:rsidP="00156683">
            <w:pPr>
              <w:spacing w:line="360" w:lineRule="auto"/>
              <w:ind w:left="-426"/>
            </w:pPr>
            <w:r>
              <w:t>6.     Е</w:t>
            </w:r>
            <w:r w:rsidR="00B84F5C" w:rsidRPr="008B0D0C">
              <w:t>вразия.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  <w:jc w:val="center"/>
            </w:pPr>
            <w:r w:rsidRPr="008B0D0C">
              <w:t>10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B84F5C" w:rsidP="00156683">
            <w:pPr>
              <w:spacing w:line="360" w:lineRule="auto"/>
              <w:ind w:left="-426"/>
            </w:pPr>
            <w:r w:rsidRPr="008B0D0C">
              <w:t>II</w:t>
            </w:r>
            <w:r w:rsidRPr="008B0D0C">
              <w:rPr>
                <w:lang w:val="en-US"/>
              </w:rPr>
              <w:t>I</w:t>
            </w:r>
            <w:r w:rsidRPr="008B0D0C">
              <w:t xml:space="preserve">. </w:t>
            </w:r>
            <w:r w:rsidR="00B872C4">
              <w:t xml:space="preserve"> </w:t>
            </w:r>
            <w:r w:rsidRPr="008B0D0C">
              <w:t>Раздел. Взаимоотношения природы и человека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4F5C" w:rsidRPr="008B0D0C" w:rsidRDefault="00EE3DA5" w:rsidP="00156683">
            <w:pPr>
              <w:spacing w:line="360" w:lineRule="auto"/>
              <w:ind w:left="-426"/>
              <w:jc w:val="center"/>
            </w:pPr>
            <w:r w:rsidRPr="008B0D0C">
              <w:t>4</w:t>
            </w:r>
          </w:p>
        </w:tc>
      </w:tr>
      <w:tr w:rsidR="00B84F5C" w:rsidRPr="008B0D0C" w:rsidTr="00EB1FE1"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5C" w:rsidRPr="008B0D0C" w:rsidRDefault="00EE3DA5" w:rsidP="00156683">
            <w:pPr>
              <w:spacing w:line="360" w:lineRule="auto"/>
              <w:ind w:left="-426"/>
            </w:pPr>
            <w:proofErr w:type="spellStart"/>
            <w:r w:rsidRPr="008B0D0C">
              <w:t>Ит</w:t>
            </w:r>
            <w:proofErr w:type="spellEnd"/>
            <w:proofErr w:type="gramStart"/>
            <w:r w:rsidR="00B872C4">
              <w:t xml:space="preserve">      В</w:t>
            </w:r>
            <w:proofErr w:type="gramEnd"/>
            <w:r w:rsidR="00B872C4">
              <w:t>се</w:t>
            </w:r>
            <w:r w:rsidRPr="008B0D0C">
              <w:t xml:space="preserve">го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4F5C" w:rsidRPr="008B0D0C" w:rsidRDefault="00EE3DA5" w:rsidP="00156683">
            <w:pPr>
              <w:spacing w:line="360" w:lineRule="auto"/>
              <w:ind w:left="-426"/>
              <w:jc w:val="center"/>
            </w:pPr>
            <w:r w:rsidRPr="008B0D0C">
              <w:t>68</w:t>
            </w:r>
          </w:p>
        </w:tc>
      </w:tr>
    </w:tbl>
    <w:p w:rsidR="00EE3DA5" w:rsidRPr="008B0D0C" w:rsidRDefault="00EE3DA5" w:rsidP="00156683">
      <w:pPr>
        <w:spacing w:line="360" w:lineRule="auto"/>
        <w:ind w:left="-426"/>
        <w:jc w:val="center"/>
        <w:rPr>
          <w:b/>
        </w:rPr>
      </w:pPr>
    </w:p>
    <w:p w:rsidR="00EE3DA5" w:rsidRPr="008B0D0C" w:rsidRDefault="00EE3DA5" w:rsidP="009E390A">
      <w:pPr>
        <w:spacing w:line="360" w:lineRule="auto"/>
        <w:ind w:left="-426"/>
        <w:jc w:val="center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EE3DA5" w:rsidRPr="008B0D0C" w:rsidRDefault="00EE3DA5" w:rsidP="00156683">
      <w:pPr>
        <w:ind w:left="-426"/>
      </w:pPr>
    </w:p>
    <w:p w:rsidR="001D5A32" w:rsidRPr="008B0D0C" w:rsidRDefault="001D5A32" w:rsidP="001D5A32">
      <w:pPr>
        <w:jc w:val="center"/>
        <w:rPr>
          <w:b/>
        </w:rPr>
      </w:pPr>
      <w:r w:rsidRPr="008B0D0C">
        <w:rPr>
          <w:b/>
        </w:rPr>
        <w:t>Календарно – тематическое планирование</w:t>
      </w:r>
    </w:p>
    <w:p w:rsidR="00EE3DA5" w:rsidRPr="008B0D0C" w:rsidRDefault="00EE3DA5" w:rsidP="00EE3DA5"/>
    <w:p w:rsidR="00246236" w:rsidRPr="00B872C4" w:rsidRDefault="00EE3DA5" w:rsidP="00EE3DA5">
      <w:pPr>
        <w:tabs>
          <w:tab w:val="left" w:pos="1320"/>
        </w:tabs>
        <w:jc w:val="both"/>
        <w:rPr>
          <w:b/>
        </w:rPr>
      </w:pPr>
      <w:r w:rsidRPr="00B872C4">
        <w:rPr>
          <w:b/>
        </w:rPr>
        <w:tab/>
      </w:r>
    </w:p>
    <w:tbl>
      <w:tblPr>
        <w:tblStyle w:val="a7"/>
        <w:tblW w:w="11568" w:type="dxa"/>
        <w:tblInd w:w="-601" w:type="dxa"/>
        <w:tblLayout w:type="fixed"/>
        <w:tblLook w:val="04A0"/>
      </w:tblPr>
      <w:tblGrid>
        <w:gridCol w:w="809"/>
        <w:gridCol w:w="2814"/>
        <w:gridCol w:w="4118"/>
        <w:gridCol w:w="2040"/>
        <w:gridCol w:w="851"/>
        <w:gridCol w:w="936"/>
      </w:tblGrid>
      <w:tr w:rsidR="00B72788" w:rsidRPr="008B0D0C" w:rsidTr="009E11F8">
        <w:trPr>
          <w:trHeight w:val="583"/>
        </w:trPr>
        <w:tc>
          <w:tcPr>
            <w:tcW w:w="809" w:type="dxa"/>
          </w:tcPr>
          <w:p w:rsidR="00B72788" w:rsidRPr="008B0D0C" w:rsidRDefault="00B72788" w:rsidP="00EE3DA5">
            <w:pPr>
              <w:tabs>
                <w:tab w:val="left" w:pos="1320"/>
              </w:tabs>
              <w:jc w:val="both"/>
              <w:rPr>
                <w:sz w:val="24"/>
                <w:szCs w:val="24"/>
                <w:lang w:val="en-US"/>
              </w:rPr>
            </w:pPr>
            <w:r w:rsidRPr="008B0D0C">
              <w:rPr>
                <w:sz w:val="24"/>
                <w:szCs w:val="24"/>
                <w:lang w:val="en-US"/>
              </w:rPr>
              <w:t xml:space="preserve">N </w:t>
            </w:r>
            <w:proofErr w:type="spellStart"/>
            <w:r w:rsidRPr="008B0D0C">
              <w:rPr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2814" w:type="dxa"/>
          </w:tcPr>
          <w:p w:rsidR="00B72788" w:rsidRPr="008B0D0C" w:rsidRDefault="00B72788" w:rsidP="00EE3DA5">
            <w:pPr>
              <w:tabs>
                <w:tab w:val="left" w:pos="1320"/>
              </w:tabs>
              <w:jc w:val="both"/>
              <w:rPr>
                <w:b/>
                <w:sz w:val="24"/>
                <w:szCs w:val="24"/>
              </w:rPr>
            </w:pPr>
            <w:r w:rsidRPr="008B0D0C">
              <w:rPr>
                <w:sz w:val="24"/>
                <w:szCs w:val="24"/>
                <w:lang w:val="en-US"/>
              </w:rPr>
              <w:t xml:space="preserve"> </w:t>
            </w:r>
            <w:r w:rsidRPr="008B0D0C">
              <w:rPr>
                <w:sz w:val="24"/>
                <w:szCs w:val="24"/>
              </w:rPr>
              <w:t xml:space="preserve"> </w:t>
            </w:r>
            <w:r w:rsidRPr="008B0D0C">
              <w:rPr>
                <w:b/>
                <w:sz w:val="24"/>
                <w:szCs w:val="24"/>
              </w:rPr>
              <w:t xml:space="preserve">Тема </w:t>
            </w:r>
            <w:proofErr w:type="spellStart"/>
            <w:r w:rsidRPr="008B0D0C">
              <w:rPr>
                <w:b/>
                <w:sz w:val="24"/>
                <w:szCs w:val="24"/>
                <w:lang w:val="en-US"/>
              </w:rPr>
              <w:t>урока</w:t>
            </w:r>
            <w:proofErr w:type="spellEnd"/>
            <w:r w:rsidRPr="008B0D0C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118" w:type="dxa"/>
          </w:tcPr>
          <w:p w:rsidR="00B72788" w:rsidRPr="008B0D0C" w:rsidRDefault="00B72788" w:rsidP="00EE3DA5">
            <w:pPr>
              <w:tabs>
                <w:tab w:val="left" w:pos="132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B72788" w:rsidRPr="008B0D0C" w:rsidRDefault="00B72788" w:rsidP="00EE3DA5">
            <w:pPr>
              <w:tabs>
                <w:tab w:val="left" w:pos="1320"/>
              </w:tabs>
              <w:jc w:val="both"/>
              <w:rPr>
                <w:b/>
                <w:sz w:val="24"/>
                <w:szCs w:val="24"/>
              </w:rPr>
            </w:pPr>
            <w:r w:rsidRPr="008B0D0C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B72788" w:rsidRPr="008B0D0C" w:rsidRDefault="00B72788" w:rsidP="00EE3DA5">
            <w:pPr>
              <w:tabs>
                <w:tab w:val="left" w:pos="1320"/>
              </w:tabs>
              <w:jc w:val="both"/>
              <w:rPr>
                <w:b/>
                <w:sz w:val="24"/>
                <w:szCs w:val="24"/>
              </w:rPr>
            </w:pPr>
            <w:r w:rsidRPr="008B0D0C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936" w:type="dxa"/>
          </w:tcPr>
          <w:p w:rsidR="00B72788" w:rsidRPr="008B0D0C" w:rsidRDefault="00B72788" w:rsidP="00EE3DA5">
            <w:pPr>
              <w:tabs>
                <w:tab w:val="left" w:pos="1320"/>
              </w:tabs>
              <w:jc w:val="both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</w:tbl>
    <w:p w:rsidR="00EE3DA5" w:rsidRPr="008B0D0C" w:rsidRDefault="00EE3DA5" w:rsidP="00B872C4">
      <w:pPr>
        <w:tabs>
          <w:tab w:val="left" w:pos="1320"/>
        </w:tabs>
        <w:ind w:left="142" w:hanging="142"/>
        <w:jc w:val="both"/>
      </w:pPr>
    </w:p>
    <w:tbl>
      <w:tblPr>
        <w:tblW w:w="11529" w:type="dxa"/>
        <w:tblInd w:w="-601" w:type="dxa"/>
        <w:tblLayout w:type="fixed"/>
        <w:tblLook w:val="04A0"/>
      </w:tblPr>
      <w:tblGrid>
        <w:gridCol w:w="808"/>
        <w:gridCol w:w="3020"/>
        <w:gridCol w:w="3969"/>
        <w:gridCol w:w="1134"/>
        <w:gridCol w:w="850"/>
        <w:gridCol w:w="426"/>
        <w:gridCol w:w="377"/>
        <w:gridCol w:w="48"/>
        <w:gridCol w:w="897"/>
      </w:tblGrid>
      <w:tr w:rsidR="00920656" w:rsidRPr="008B0D0C" w:rsidTr="009E11F8">
        <w:trPr>
          <w:trHeight w:val="525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  <w:r w:rsidRPr="008B0D0C">
              <w:rPr>
                <w:b/>
              </w:rPr>
              <w:t>7А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  <w:r w:rsidRPr="008B0D0C">
              <w:rPr>
                <w:b/>
              </w:rPr>
              <w:t>7Б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  <w:r w:rsidRPr="008B0D0C">
              <w:rPr>
                <w:b/>
              </w:rPr>
              <w:t>7А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  <w:r w:rsidRPr="008B0D0C">
              <w:rPr>
                <w:b/>
              </w:rPr>
              <w:t>7Б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  <w:rPr>
                <w:b/>
              </w:rPr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Суша в океане.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bCs/>
              </w:rPr>
              <w:t>Называть</w:t>
            </w:r>
            <w:r w:rsidRPr="008B0D0C">
              <w:rPr>
                <w:bCs/>
              </w:rPr>
              <w:t>: общее представление о материках и островах, их размерах, взаимном расположении.</w:t>
            </w:r>
            <w:r w:rsidRPr="008B0D0C">
              <w:rPr>
                <w:b/>
                <w:bCs/>
              </w:rPr>
              <w:t xml:space="preserve"> Объяснять: </w:t>
            </w:r>
            <w:r w:rsidRPr="008B0D0C">
              <w:rPr>
                <w:bCs/>
              </w:rPr>
              <w:t>отличие понятий «материк» и «часть света».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06.09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06.09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Геологическое время.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proofErr w:type="gramStart"/>
            <w:r w:rsidRPr="008B0D0C">
              <w:rPr>
                <w:b/>
                <w:lang w:eastAsia="ar-SA"/>
              </w:rPr>
              <w:t>Называть</w:t>
            </w:r>
            <w:r w:rsidRPr="008B0D0C">
              <w:rPr>
                <w:lang w:eastAsia="ar-SA"/>
              </w:rPr>
              <w:t>: отличия Земли от других планет, геологический возраст Земли, отличия материковой коры от океанической;</w:t>
            </w:r>
            <w:r w:rsidRPr="008B0D0C">
              <w:rPr>
                <w:b/>
                <w:lang w:eastAsia="ar-SA"/>
              </w:rPr>
              <w:t xml:space="preserve"> показыват</w:t>
            </w:r>
            <w:r w:rsidRPr="008B0D0C">
              <w:rPr>
                <w:b/>
                <w:i/>
                <w:lang w:eastAsia="ar-SA"/>
              </w:rPr>
              <w:t xml:space="preserve">ь: </w:t>
            </w:r>
            <w:r w:rsidRPr="008B0D0C">
              <w:rPr>
                <w:lang w:eastAsia="ar-SA"/>
              </w:rPr>
              <w:t xml:space="preserve">крупные </w:t>
            </w:r>
            <w:proofErr w:type="spellStart"/>
            <w:r w:rsidRPr="008B0D0C">
              <w:rPr>
                <w:lang w:eastAsia="ar-SA"/>
              </w:rPr>
              <w:t>литосферные</w:t>
            </w:r>
            <w:proofErr w:type="spellEnd"/>
            <w:r w:rsidRPr="008B0D0C">
              <w:rPr>
                <w:lang w:eastAsia="ar-SA"/>
              </w:rPr>
              <w:t xml:space="preserve"> плиты, платформы, складчатые области, сейсмические пояса, области вулканизма;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b/>
                <w:i/>
                <w:lang w:eastAsia="ar-SA"/>
              </w:rPr>
              <w:t xml:space="preserve">: </w:t>
            </w:r>
            <w:r w:rsidRPr="008B0D0C">
              <w:rPr>
                <w:lang w:eastAsia="ar-SA"/>
              </w:rPr>
              <w:t xml:space="preserve">существенные признаки понятий «платформа», «рельеф», образование и размещение крупных форм рельефа Земли как результат взаимодействия внутренних и внешних рельефообразующих процессов;  </w:t>
            </w:r>
            <w:r w:rsidRPr="008B0D0C">
              <w:rPr>
                <w:b/>
                <w:lang w:eastAsia="ar-SA"/>
              </w:rPr>
              <w:t>прогнозировать</w:t>
            </w:r>
            <w:r w:rsidRPr="008B0D0C">
              <w:rPr>
                <w:b/>
                <w:i/>
                <w:lang w:eastAsia="ar-SA"/>
              </w:rPr>
              <w:t xml:space="preserve">: </w:t>
            </w:r>
            <w:r w:rsidRPr="008B0D0C">
              <w:rPr>
                <w:lang w:eastAsia="ar-SA"/>
              </w:rPr>
              <w:t xml:space="preserve">изменение очертаний суши в результате движения </w:t>
            </w:r>
            <w:proofErr w:type="spellStart"/>
            <w:r w:rsidRPr="008B0D0C">
              <w:rPr>
                <w:lang w:eastAsia="ar-SA"/>
              </w:rPr>
              <w:t>литосферных</w:t>
            </w:r>
            <w:proofErr w:type="spellEnd"/>
            <w:r w:rsidRPr="008B0D0C">
              <w:rPr>
                <w:lang w:eastAsia="ar-SA"/>
              </w:rPr>
              <w:t xml:space="preserve"> плит.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07.09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07.09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61097">
            <w:pPr>
              <w:tabs>
                <w:tab w:val="left" w:pos="1320"/>
              </w:tabs>
            </w:pPr>
            <w:r w:rsidRPr="008B0D0C">
              <w:t>Строение земной коры.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13.09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13.09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61097">
            <w:proofErr w:type="spellStart"/>
            <w:r w:rsidRPr="008B0D0C">
              <w:t>Литосферные</w:t>
            </w:r>
            <w:proofErr w:type="spellEnd"/>
            <w:r w:rsidRPr="008B0D0C">
              <w:t xml:space="preserve"> плиты и современный рельеф.</w:t>
            </w:r>
          </w:p>
          <w:p w:rsidR="00920656" w:rsidRPr="008B0D0C" w:rsidRDefault="00920656" w:rsidP="00A61097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№1 Составление картосхемы «</w:t>
            </w:r>
            <w:proofErr w:type="spellStart"/>
            <w:r w:rsidRPr="008B0D0C">
              <w:rPr>
                <w:i/>
              </w:rPr>
              <w:t>Литосферные</w:t>
            </w:r>
            <w:proofErr w:type="spellEnd"/>
            <w:r w:rsidRPr="008B0D0C">
              <w:rPr>
                <w:i/>
              </w:rPr>
              <w:t xml:space="preserve"> плиты», прогноз размещения материков и океанов в будущем.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14.09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14.09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Платформы и  равнины.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20.09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Складчатые пояса и горы.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21.09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21.09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Пояса планеты.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b/>
                <w:i/>
                <w:lang w:eastAsia="ar-SA"/>
              </w:rPr>
              <w:t xml:space="preserve">: </w:t>
            </w:r>
            <w:r w:rsidRPr="008B0D0C">
              <w:rPr>
                <w:lang w:eastAsia="ar-SA"/>
              </w:rPr>
              <w:t xml:space="preserve">климатообразующие факторы, климатические пояса, основные типы воздушных масс, области пассатов, муссонов, западного переноса воздуха;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по климатическим  картам распределение на поверхности Земли температур и осадков;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b/>
                <w:i/>
                <w:lang w:eastAsia="ar-SA"/>
              </w:rPr>
              <w:t xml:space="preserve">: </w:t>
            </w:r>
            <w:r w:rsidRPr="008B0D0C">
              <w:rPr>
                <w:lang w:eastAsia="ar-SA"/>
              </w:rPr>
              <w:t xml:space="preserve">общую циркуляцию атмосферы; </w:t>
            </w:r>
            <w:r w:rsidRPr="008B0D0C">
              <w:rPr>
                <w:b/>
                <w:lang w:eastAsia="ar-SA"/>
              </w:rPr>
              <w:t>объяснят</w:t>
            </w:r>
            <w:r w:rsidRPr="008B0D0C">
              <w:rPr>
                <w:b/>
                <w:i/>
                <w:lang w:eastAsia="ar-SA"/>
              </w:rPr>
              <w:t xml:space="preserve">ь </w:t>
            </w:r>
            <w:r w:rsidRPr="008B0D0C">
              <w:rPr>
                <w:lang w:eastAsia="ar-SA"/>
              </w:rPr>
              <w:t>понятия «воздушная масса», «пассаты», влияние климата на жизнь, быт и хозяйственную деятельность человека, свойства основных типов воздушных масс, причины возникновения областей повышенного и пониженного давления воздуха, причины неравномерного распределения осадков на Земле.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27.09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27.09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Воздушные массы и климатические пояса.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28.09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28.09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9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 xml:space="preserve">Климатообразующие </w:t>
            </w:r>
            <w:proofErr w:type="spellStart"/>
            <w:r w:rsidRPr="008B0D0C">
              <w:t>факторы</w:t>
            </w:r>
            <w:proofErr w:type="gramStart"/>
            <w:r w:rsidRPr="008B0D0C">
              <w:t>.</w:t>
            </w:r>
            <w:r w:rsidRPr="008B0D0C">
              <w:rPr>
                <w:i/>
              </w:rPr>
              <w:t>П</w:t>
            </w:r>
            <w:proofErr w:type="gramEnd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№2 </w:t>
            </w:r>
            <w:r w:rsidRPr="008B0D0C">
              <w:rPr>
                <w:bCs/>
                <w:i/>
              </w:rPr>
              <w:t>Определение главных показателей климата различных регионов планеты по климатической карте мира.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04.10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B7681F">
            <w:pPr>
              <w:tabs>
                <w:tab w:val="left" w:pos="1320"/>
              </w:tabs>
              <w:jc w:val="center"/>
            </w:pPr>
            <w:r>
              <w:t>04.10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10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Обобщающий урок по теме «Атмосфера – мастерская климата».</w:t>
            </w:r>
            <w:r w:rsidRPr="008B0D0C">
              <w:rPr>
                <w:i/>
              </w:rPr>
              <w:t xml:space="preserve"> </w:t>
            </w: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№3 </w:t>
            </w:r>
            <w:r w:rsidRPr="008B0D0C">
              <w:rPr>
                <w:bCs/>
                <w:i/>
              </w:rPr>
              <w:t xml:space="preserve">Определение типов климата по предложенным </w:t>
            </w:r>
            <w:proofErr w:type="spellStart"/>
            <w:r w:rsidRPr="008B0D0C">
              <w:rPr>
                <w:bCs/>
                <w:i/>
              </w:rPr>
              <w:t>климатограммам</w:t>
            </w:r>
            <w:proofErr w:type="spellEnd"/>
            <w:r w:rsidRPr="008B0D0C">
              <w:rPr>
                <w:bCs/>
                <w:i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05.10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05.10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Мировой океан и его части.</w:t>
            </w:r>
          </w:p>
          <w:p w:rsidR="00920656" w:rsidRPr="008B0D0C" w:rsidRDefault="00920656" w:rsidP="00A252F2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№4. Построение профиля дна океана по одной из параллелей, обозначение основных форм рельефа дна океана.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proofErr w:type="gramStart"/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lang w:eastAsia="ar-SA"/>
              </w:rPr>
              <w:t xml:space="preserve"> океаны, моря, заливы, проливы, течения, ресурсы океа</w:t>
            </w:r>
            <w:r w:rsidRPr="008B0D0C">
              <w:rPr>
                <w:lang w:eastAsia="ar-SA"/>
              </w:rPr>
              <w:softHyphen/>
              <w:t xml:space="preserve">на и их использование, меры по охране вод океана, </w:t>
            </w:r>
            <w:r w:rsidRPr="008B0D0C">
              <w:rPr>
                <w:b/>
                <w:lang w:eastAsia="ar-SA"/>
              </w:rPr>
              <w:t>приводить примеры</w:t>
            </w:r>
            <w:r w:rsidRPr="008B0D0C">
              <w:rPr>
                <w:lang w:eastAsia="ar-SA"/>
              </w:rPr>
              <w:t xml:space="preserve"> антропогенных изменений природы океа</w:t>
            </w:r>
            <w:r w:rsidRPr="008B0D0C">
              <w:rPr>
                <w:lang w:eastAsia="ar-SA"/>
              </w:rPr>
              <w:softHyphen/>
              <w:t>на в результате хозяйственной деятельности челове</w:t>
            </w:r>
            <w:r w:rsidRPr="008B0D0C">
              <w:rPr>
                <w:lang w:eastAsia="ar-SA"/>
              </w:rPr>
              <w:softHyphen/>
              <w:t>ка, примеры взаимодействия с атмосфе</w:t>
            </w:r>
            <w:r w:rsidRPr="008B0D0C">
              <w:rPr>
                <w:lang w:eastAsia="ar-SA"/>
              </w:rPr>
              <w:softHyphen/>
              <w:t>рой и сушей; объяснять роль океана в жизни Земли, свойства вод, образование течений, различия свойств водных масс океана, различия в природе отдельных частей Мирового океана.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11.10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11.10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Движения вод Мирового океана.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12.10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12.10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Жизнь в океане.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18.10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18.10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Особенности отдельных океанов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19.10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19.10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Географическая оболочка. Природные комплексы.</w:t>
            </w:r>
          </w:p>
          <w:p w:rsidR="00920656" w:rsidRPr="008B0D0C" w:rsidRDefault="00920656" w:rsidP="00A252F2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№5. Выявление и объяснение географической зональности природы Земли.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proofErr w:type="gramStart"/>
            <w:r w:rsidRPr="008B0D0C">
              <w:rPr>
                <w:b/>
                <w:lang w:eastAsia="ar-SA"/>
              </w:rPr>
              <w:t>Уметь: называть</w:t>
            </w:r>
            <w:r w:rsidRPr="008B0D0C">
              <w:rPr>
                <w:lang w:eastAsia="ar-SA"/>
              </w:rPr>
              <w:t xml:space="preserve"> границы рас</w:t>
            </w:r>
            <w:r w:rsidRPr="008B0D0C">
              <w:rPr>
                <w:lang w:eastAsia="ar-SA"/>
              </w:rPr>
              <w:softHyphen/>
              <w:t>пространения живого вещества, источники энергии процессов, происходящих на Земле, свойства геогра</w:t>
            </w:r>
            <w:r w:rsidRPr="008B0D0C">
              <w:rPr>
                <w:lang w:eastAsia="ar-SA"/>
              </w:rPr>
              <w:softHyphen/>
              <w:t>фической оболочки; описывать по схемам кругово</w:t>
            </w:r>
            <w:r w:rsidRPr="008B0D0C">
              <w:rPr>
                <w:lang w:eastAsia="ar-SA"/>
              </w:rPr>
              <w:softHyphen/>
              <w:t>роты (воды, биологический, геологический, кругово</w:t>
            </w:r>
            <w:r w:rsidRPr="008B0D0C">
              <w:rPr>
                <w:lang w:eastAsia="ar-SA"/>
              </w:rPr>
              <w:softHyphen/>
              <w:t xml:space="preserve">рот веществ в сообществе живых организмов), схему строения природного комплекса;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освещенности на природные ритмы, причины зональной и </w:t>
            </w:r>
            <w:proofErr w:type="spellStart"/>
            <w:r w:rsidRPr="008B0D0C">
              <w:rPr>
                <w:lang w:eastAsia="ar-SA"/>
              </w:rPr>
              <w:t>азональной</w:t>
            </w:r>
            <w:proofErr w:type="spellEnd"/>
            <w:r w:rsidRPr="008B0D0C">
              <w:rPr>
                <w:lang w:eastAsia="ar-SA"/>
              </w:rPr>
              <w:t xml:space="preserve"> дифференциации природного комплекса, природной зоны, широтной зональности, высотной поясности;</w:t>
            </w:r>
            <w:proofErr w:type="gramEnd"/>
            <w:r w:rsidRPr="008B0D0C">
              <w:rPr>
                <w:lang w:eastAsia="ar-SA"/>
              </w:rPr>
              <w:t xml:space="preserve"> </w:t>
            </w:r>
            <w:r w:rsidRPr="008B0D0C">
              <w:rPr>
                <w:b/>
                <w:lang w:eastAsia="ar-SA"/>
              </w:rPr>
              <w:t>прогнозировать</w:t>
            </w:r>
            <w:r w:rsidRPr="008B0D0C">
              <w:rPr>
                <w:lang w:eastAsia="ar-SA"/>
              </w:rPr>
              <w:t>: изменения природных комплексов под воздействием природных факторов и человеческой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9E11F8" w:rsidRDefault="009E11F8" w:rsidP="009E11F8">
            <w:pPr>
              <w:tabs>
                <w:tab w:val="left" w:pos="1320"/>
              </w:tabs>
              <w:rPr>
                <w:b/>
              </w:rPr>
            </w:pPr>
            <w:r>
              <w:rPr>
                <w:b/>
              </w:rPr>
              <w:t>25.10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9E11F8" w:rsidRDefault="009E11F8" w:rsidP="005B3961">
            <w:pPr>
              <w:tabs>
                <w:tab w:val="left" w:pos="1320"/>
              </w:tabs>
              <w:jc w:val="center"/>
            </w:pPr>
            <w:r>
              <w:t>25.10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Урок 16. Зональность географической оболочки.</w:t>
            </w:r>
          </w:p>
          <w:p w:rsidR="00920656" w:rsidRPr="008B0D0C" w:rsidRDefault="00920656" w:rsidP="00A252F2">
            <w:pPr>
              <w:tabs>
                <w:tab w:val="left" w:pos="709"/>
              </w:tabs>
              <w:rPr>
                <w:i/>
              </w:rPr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№6. Описание природных зон Земли по географическим картам. </w:t>
            </w:r>
          </w:p>
          <w:p w:rsidR="00920656" w:rsidRPr="008B0D0C" w:rsidRDefault="00920656" w:rsidP="00A252F2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№7. Сравнение хозяйственной деятельности человека в разных природных зонах.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26.10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26.10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pPr>
              <w:tabs>
                <w:tab w:val="left" w:pos="1320"/>
              </w:tabs>
            </w:pPr>
            <w:r w:rsidRPr="008B0D0C">
              <w:t>Освоение Земли человеком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lang w:eastAsia="ar-SA"/>
              </w:rPr>
              <w:t xml:space="preserve"> предполагаемые пути расселения человека по мате</w:t>
            </w:r>
            <w:r w:rsidRPr="008B0D0C">
              <w:rPr>
                <w:lang w:eastAsia="ar-SA"/>
              </w:rPr>
              <w:softHyphen/>
              <w:t>рикам и основные районы повышенной плотности населения на Земле, крупнейшие народы Земли, наи</w:t>
            </w:r>
            <w:r w:rsidRPr="008B0D0C">
              <w:rPr>
                <w:lang w:eastAsia="ar-SA"/>
              </w:rPr>
              <w:softHyphen/>
              <w:t>более распространенные языки, мировые религии и ареалы их распространения, основные виды хозяйст</w:t>
            </w:r>
            <w:r w:rsidRPr="008B0D0C">
              <w:rPr>
                <w:lang w:eastAsia="ar-SA"/>
              </w:rPr>
              <w:softHyphen/>
              <w:t>венной деятельности-людей, крупнейшие страны и их столицы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08.11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08.11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Охрана природы.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09.11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09.11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19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Население Земли.</w:t>
            </w:r>
          </w:p>
          <w:p w:rsidR="00920656" w:rsidRPr="008B0D0C" w:rsidRDefault="00920656" w:rsidP="00A252F2">
            <w:pPr>
              <w:rPr>
                <w:i/>
              </w:rPr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№8.  Определение и сравнение различий в численности, плотности и динамике населения </w:t>
            </w:r>
          </w:p>
          <w:p w:rsidR="00920656" w:rsidRPr="008B0D0C" w:rsidRDefault="00920656" w:rsidP="00A252F2">
            <w:pPr>
              <w:tabs>
                <w:tab w:val="left" w:pos="1320"/>
              </w:tabs>
              <w:jc w:val="both"/>
            </w:pPr>
            <w:r w:rsidRPr="008B0D0C">
              <w:rPr>
                <w:i/>
              </w:rPr>
              <w:t>разных регионов и стран мира</w:t>
            </w:r>
            <w:r w:rsidRPr="008B0D0C">
              <w:t>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15.11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15.11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20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Страны мира.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16.11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16.11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Обобщение знаний по разделу «Планета, на которой мы живём».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22.11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22.11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 xml:space="preserve">Географическое положение и история исследования Африки. </w:t>
            </w: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№9. Определение координат крайних точек, его протяженности с севера на юг в градусной мере и километрах.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Называть</w:t>
            </w:r>
            <w:r w:rsidRPr="008B0D0C">
              <w:rPr>
                <w:lang w:eastAsia="ar-SA"/>
              </w:rPr>
              <w:t xml:space="preserve"> имена исследователей континента и результаты их работы; </w:t>
            </w:r>
            <w:proofErr w:type="gramStart"/>
            <w:r w:rsidRPr="008B0D0C">
              <w:rPr>
                <w:lang w:eastAsia="ar-SA"/>
              </w:rPr>
              <w:t>по</w:t>
            </w:r>
            <w:r w:rsidRPr="008B0D0C">
              <w:rPr>
                <w:lang w:eastAsia="ar-SA"/>
              </w:rPr>
              <w:softHyphen/>
              <w:t xml:space="preserve">казывать элементы береговой линии, 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географическое положение материка, координаты край</w:t>
            </w:r>
            <w:r w:rsidRPr="008B0D0C">
              <w:rPr>
                <w:lang w:eastAsia="ar-SA"/>
              </w:rPr>
              <w:softHyphen/>
              <w:t xml:space="preserve">них точек, протяженность материка с севера на юг и с запада на восток в градусной мере и километрах, 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существенные признаки понятия «геогра</w:t>
            </w:r>
            <w:r w:rsidRPr="008B0D0C">
              <w:rPr>
                <w:lang w:eastAsia="ar-SA"/>
              </w:rPr>
              <w:softHyphen/>
              <w:t xml:space="preserve">фическое положение материка»,  </w:t>
            </w:r>
            <w:r w:rsidRPr="008B0D0C">
              <w:rPr>
                <w:b/>
                <w:lang w:eastAsia="ar-SA"/>
              </w:rPr>
              <w:t>прогнозировать</w:t>
            </w:r>
            <w:r w:rsidRPr="008B0D0C">
              <w:rPr>
                <w:lang w:eastAsia="ar-SA"/>
              </w:rPr>
              <w:t xml:space="preserve"> (оценивать) влияние географического положения на особенности природы материка, </w:t>
            </w:r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lang w:eastAsia="ar-SA"/>
              </w:rPr>
              <w:t xml:space="preserve"> крупные формы рельефа, месторождения полезных ископаемых, территории с определенным типом климата, важнейшие реки и</w:t>
            </w:r>
            <w:proofErr w:type="gramEnd"/>
            <w:r w:rsidRPr="008B0D0C">
              <w:rPr>
                <w:lang w:eastAsia="ar-SA"/>
              </w:rPr>
              <w:t xml:space="preserve"> озера, источники питания рек, характерные типы погод на материке, размещение природных зон, типичных представителей рас</w:t>
            </w:r>
            <w:r w:rsidRPr="008B0D0C">
              <w:rPr>
                <w:lang w:eastAsia="ar-SA"/>
              </w:rPr>
              <w:softHyphen/>
              <w:t xml:space="preserve">тительности и животного мира основных природных зон Африки; определять географическое положение природных объектов, температуру и количество осадков по климатической карте;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«образ» одной из рек континента (по картам и тексту учебни</w:t>
            </w:r>
            <w:r w:rsidRPr="008B0D0C">
              <w:rPr>
                <w:lang w:eastAsia="ar-SA"/>
              </w:rPr>
              <w:softHyphen/>
              <w:t xml:space="preserve">ка);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причины формирования типов климата на континенте, размещение месторождений полезны ископаемых, влияние компонентов природы на жизнь, быт, хозяйственную деятельность на</w:t>
            </w:r>
            <w:r w:rsidRPr="008B0D0C">
              <w:rPr>
                <w:lang w:eastAsia="ar-SA"/>
              </w:rPr>
              <w:softHyphen/>
              <w:t>родов материка, изменение природы континента под влиянием деятельности человека, особенности растительности и животного мира природных зон, осо</w:t>
            </w:r>
            <w:r w:rsidRPr="008B0D0C">
              <w:rPr>
                <w:lang w:eastAsia="ar-SA"/>
              </w:rPr>
              <w:softHyphen/>
              <w:t xml:space="preserve">бенности питания и режима рек. </w:t>
            </w:r>
            <w:proofErr w:type="gramStart"/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районы повышенной плотности населения, крупнейшие народы материка, места их расселения, наиболее крупные по площади страны; </w:t>
            </w:r>
            <w:proofErr w:type="spellStart"/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>по</w:t>
            </w:r>
            <w:proofErr w:type="spellEnd"/>
            <w:r w:rsidRPr="008B0D0C">
              <w:rPr>
                <w:lang w:eastAsia="ar-SA"/>
              </w:rPr>
              <w:t xml:space="preserve"> карте географическое положение страны и ее столицы, крупные регионы материка и страны, входящие в со</w:t>
            </w:r>
            <w:r w:rsidRPr="008B0D0C">
              <w:rPr>
                <w:lang w:eastAsia="ar-SA"/>
              </w:rPr>
              <w:softHyphen/>
              <w:t xml:space="preserve">став; </w:t>
            </w:r>
            <w:proofErr w:type="spellStart"/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>по</w:t>
            </w:r>
            <w:proofErr w:type="spellEnd"/>
            <w:r w:rsidRPr="008B0D0C">
              <w:rPr>
                <w:lang w:eastAsia="ar-SA"/>
              </w:rPr>
              <w:t xml:space="preserve"> картам природные особенности регионов и отдельных стран, их природные богатства, особенности размещения и состав населения;</w:t>
            </w:r>
            <w:proofErr w:type="gramEnd"/>
            <w:r w:rsidRPr="008B0D0C">
              <w:rPr>
                <w:lang w:eastAsia="ar-SA"/>
              </w:rPr>
              <w:t xml:space="preserve"> </w:t>
            </w:r>
            <w:proofErr w:type="gramStart"/>
            <w:r w:rsidRPr="008B0D0C">
              <w:rPr>
                <w:b/>
                <w:i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по картам одну из стран (по выбору);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типы и виды хозяйственной деятельности населения, а также особенности устройства жилищ, средств передвижения, орудий труда как результат адаптации человека к окружающей среде в разных географических условиях; </w:t>
            </w:r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lang w:eastAsia="ar-SA"/>
              </w:rPr>
              <w:t xml:space="preserve"> все изученные объекты, определять их географическое положение; описывать природный объект, страну (по плану);</w:t>
            </w:r>
            <w:proofErr w:type="gramEnd"/>
            <w:r w:rsidRPr="008B0D0C">
              <w:rPr>
                <w:lang w:eastAsia="ar-SA"/>
              </w:rPr>
              <w:t xml:space="preserve">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природы на жизнь людей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E11F8" w:rsidP="005B3961">
            <w:pPr>
              <w:tabs>
                <w:tab w:val="left" w:pos="1320"/>
              </w:tabs>
              <w:jc w:val="center"/>
            </w:pPr>
            <w:r>
              <w:t>23.11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23.11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Геологическое строение и рельеф Африки.</w:t>
            </w:r>
          </w:p>
          <w:p w:rsidR="00920656" w:rsidRPr="008B0D0C" w:rsidRDefault="00920656" w:rsidP="00A252F2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№10.  Обозначение на контурной карте главных форм рельефа и месторождений полезных ископаемых.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29.11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29.11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Климат  Африки.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30.11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30.11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Гидрография Африки.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06.12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06.12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Разнообразие природы Африки.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07.12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07.12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Население материка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13.12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13.12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Регионы Африки:  Северная и Западная Африка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14.12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14.12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29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Регионы Африки:  Центральная, Восточная и Южная Африка.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20.12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20.12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30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Обобщение знаний по теме «Африка - материк коротких теней».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21.12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21.12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Географическое положение и история исследования  Австралии.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51762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b/>
                <w:lang w:eastAsia="ar-SA"/>
              </w:rPr>
            </w:pPr>
            <w:proofErr w:type="gramStart"/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имена путешественников и исследователей, все изу</w:t>
            </w:r>
            <w:r w:rsidRPr="008B0D0C">
              <w:rPr>
                <w:lang w:eastAsia="ar-SA"/>
              </w:rPr>
              <w:softHyphen/>
              <w:t xml:space="preserve">чаемые объекты береговой линии, формы рельефа, месторождения полезных ископаемых;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географическое положение материка, </w:t>
            </w:r>
            <w:r w:rsidRPr="008B0D0C">
              <w:rPr>
                <w:b/>
                <w:lang w:eastAsia="ar-SA"/>
              </w:rPr>
              <w:t>сравнивать</w:t>
            </w:r>
            <w:r w:rsidRPr="008B0D0C">
              <w:rPr>
                <w:lang w:eastAsia="ar-SA"/>
              </w:rPr>
              <w:t xml:space="preserve"> его с положением Африки;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географического положения на природные особенности континента, размещение крупных форм рельефа и месторождений полезных ископаемых в зависимости от строения земной коры; </w:t>
            </w:r>
            <w:r w:rsidRPr="008B0D0C">
              <w:rPr>
                <w:b/>
                <w:lang w:eastAsia="ar-SA"/>
              </w:rPr>
              <w:t xml:space="preserve">называть и показывать </w:t>
            </w:r>
            <w:r w:rsidRPr="008B0D0C">
              <w:rPr>
                <w:lang w:eastAsia="ar-SA"/>
              </w:rPr>
              <w:t>наиболее крупные острова и архипелаги;</w:t>
            </w:r>
            <w:proofErr w:type="gramEnd"/>
            <w:r w:rsidRPr="008B0D0C">
              <w:rPr>
                <w:lang w:eastAsia="ar-SA"/>
              </w:rPr>
              <w:t xml:space="preserve"> определять географическое положение крупных островов и архипелагов; описывать природу одного из островов (по выбору);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 связь особенностей природы островов с их происхождением, влияние океана на их природу, жизнь и быт населения. </w:t>
            </w:r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климатообразующие факторы, преобладающие воздушные массы, климатические пояса, характерные типы погод, крупные реки и озера, представителей растительного и животного мира материка, размещение на материке природных зон, примеры рационального и нерационального использования природных богатств материка;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климатические показатели по карте;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истории заселения материка, его рельефа и климата на жизнь и хозяйственную деятельность населения, размещение отдельных месторождений полезных ископаемых, различия в климате отдельных территорий материка, образование артезианских бассейнов, особенности питания и режима рек, особенности органического ми</w:t>
            </w:r>
            <w:r w:rsidRPr="008B0D0C">
              <w:rPr>
                <w:lang w:eastAsia="ar-SA"/>
              </w:rPr>
              <w:softHyphen/>
              <w:t xml:space="preserve">ра, причины опасных природных явлений (засух, пожаров и т. д.), размещения природных зон; </w:t>
            </w:r>
            <w:r w:rsidRPr="008B0D0C">
              <w:rPr>
                <w:b/>
                <w:lang w:eastAsia="ar-SA"/>
              </w:rPr>
              <w:t>прогнозировать</w:t>
            </w:r>
            <w:r w:rsidRPr="008B0D0C">
              <w:rPr>
                <w:lang w:eastAsia="ar-SA"/>
              </w:rPr>
              <w:t xml:space="preserve"> тенденции изменения природных объектов (рек, подземных вод, почв, растительного и животного мира, природных комплексов в целом) под воздействием человеческой деятельности.</w:t>
            </w:r>
          </w:p>
          <w:p w:rsidR="00920656" w:rsidRPr="008B0D0C" w:rsidRDefault="00920656" w:rsidP="00A51762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основные районы высокой плотности населения на материке, основные народы, виды хозяйственной деятельности, крупные города и столицу, крупные регионы материка, различающиеся природными особенностями и хозяйственной деятельностью населения;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географическое положение крупных городов, территории, используемые для туризма и рекреации;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один из регионов страны (по выбору);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географических открытий на современный состав населения страны, особенности жизни аборигенов и </w:t>
            </w:r>
            <w:proofErr w:type="spellStart"/>
            <w:r w:rsidRPr="008B0D0C">
              <w:rPr>
                <w:lang w:eastAsia="ar-SA"/>
              </w:rPr>
              <w:t>англоавстралийцев</w:t>
            </w:r>
            <w:proofErr w:type="spellEnd"/>
            <w:r w:rsidRPr="008B0D0C">
              <w:rPr>
                <w:lang w:eastAsia="ar-SA"/>
              </w:rPr>
              <w:t>, различия в видах хозяйственной деятельности в отдельных регионах страны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27.12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08068B" w:rsidP="005B3961">
            <w:pPr>
              <w:tabs>
                <w:tab w:val="left" w:pos="1320"/>
              </w:tabs>
              <w:jc w:val="center"/>
            </w:pPr>
            <w:r>
              <w:t>27.12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Компоненты природы Австралии.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10.01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10.01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A252F2">
            <w:r w:rsidRPr="008B0D0C">
              <w:t>Особенности природы Австралии.</w:t>
            </w:r>
          </w:p>
          <w:p w:rsidR="00920656" w:rsidRPr="008B0D0C" w:rsidRDefault="00920656" w:rsidP="00A252F2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№11. Сравнение географического положения Африки и Австралии, определение черт сходства и различия основных компонентов природы материков.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11.01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Австралийский Союз.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17.01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17.01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Океания.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18.01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18.01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Обобщение знаний по теме «Австралия – маленький материк».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24.01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24.01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Географическое положение и история исследования Антарктиды.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имена путешественников и ученых, внесших вклад в открытие и исследование Антарктики, особенности географического положения, основные географические объекты (в том числе крупные полярные станции), особенности компонентов природы Антарктики; определять географическое положение Антарктиды, координаты полярных станций, климатические по</w:t>
            </w:r>
            <w:r w:rsidRPr="008B0D0C">
              <w:rPr>
                <w:lang w:eastAsia="ar-SA"/>
              </w:rPr>
              <w:softHyphen/>
              <w:t xml:space="preserve">казатели по карте и </w:t>
            </w:r>
            <w:proofErr w:type="spellStart"/>
            <w:r w:rsidRPr="008B0D0C">
              <w:rPr>
                <w:lang w:eastAsia="ar-SA"/>
              </w:rPr>
              <w:t>климатограммам</w:t>
            </w:r>
            <w:proofErr w:type="spellEnd"/>
            <w:r w:rsidRPr="008B0D0C">
              <w:rPr>
                <w:lang w:eastAsia="ar-SA"/>
              </w:rPr>
              <w:t xml:space="preserve">, виды природных ресурсов;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особенности природных компонентов, «образ» одного из природных объектов (береговой части, антарктического оазиса и др.);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особенности природы Антарктики, образование ледникового покрова, стоковых ветров, необходимость изучения Антарктики; </w:t>
            </w:r>
            <w:r w:rsidRPr="008B0D0C">
              <w:rPr>
                <w:b/>
                <w:lang w:eastAsia="ar-SA"/>
              </w:rPr>
              <w:t>прогнозировать</w:t>
            </w:r>
            <w:r w:rsidRPr="008B0D0C">
              <w:rPr>
                <w:lang w:eastAsia="ar-SA"/>
              </w:rPr>
              <w:t xml:space="preserve"> тенденций в изменении природы Земли при условии таяния ледникового покрова Антарктики.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25.01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25.01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Особенности природы Антарктиды.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31.01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31.01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39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133F6C">
            <w:r w:rsidRPr="008B0D0C">
              <w:t>Географическое положение Южной Америки. История открытия и исследования.</w:t>
            </w:r>
          </w:p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имена и маршруты путешественников и исследо</w:t>
            </w:r>
            <w:r w:rsidRPr="008B0D0C">
              <w:rPr>
                <w:lang w:eastAsia="ar-SA"/>
              </w:rPr>
              <w:softHyphen/>
              <w:t xml:space="preserve">вателей, все изучаемые объекты береговой линии; </w:t>
            </w:r>
            <w:r w:rsidRPr="008B0D0C">
              <w:rPr>
                <w:b/>
                <w:lang w:eastAsia="ar-SA"/>
              </w:rPr>
              <w:t xml:space="preserve">определять </w:t>
            </w:r>
            <w:r w:rsidRPr="008B0D0C">
              <w:rPr>
                <w:lang w:eastAsia="ar-SA"/>
              </w:rPr>
              <w:t xml:space="preserve">черты сходства и различия в географическом положении Южной Америки и Африки;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географическое положение континента</w:t>
            </w:r>
            <w:r w:rsidRPr="008B0D0C">
              <w:rPr>
                <w:i/>
                <w:lang w:eastAsia="ar-SA"/>
              </w:rPr>
              <w:t xml:space="preserve">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географического положения на особенности природы континента;</w:t>
            </w:r>
            <w:r w:rsidRPr="008B0D0C">
              <w:rPr>
                <w:b/>
                <w:lang w:eastAsia="ar-SA"/>
              </w:rPr>
              <w:t xml:space="preserve"> называть и показывать</w:t>
            </w:r>
            <w:r w:rsidRPr="008B0D0C">
              <w:rPr>
                <w:lang w:eastAsia="ar-SA"/>
              </w:rPr>
              <w:t xml:space="preserve"> крупные формы рельефа, месторождения полезных ископаемых, климатообразующие факторы, воздушные массы и климатические пояса, основные реки и озера, представителей растительного и животного мира природных зон, размещение зон по карте, смену высотных поясов в горах; </w:t>
            </w:r>
            <w:r w:rsidRPr="008B0D0C">
              <w:rPr>
                <w:b/>
                <w:bCs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климатические показатели по картам, зависимость густоты реч</w:t>
            </w:r>
            <w:r w:rsidRPr="008B0D0C">
              <w:rPr>
                <w:lang w:eastAsia="ar-SA"/>
              </w:rPr>
              <w:softHyphen/>
              <w:t xml:space="preserve">ной сети, размещения природных зон от климата; </w:t>
            </w:r>
            <w:proofErr w:type="gramStart"/>
            <w:r w:rsidRPr="008B0D0C">
              <w:rPr>
                <w:lang w:eastAsia="ar-SA"/>
              </w:rPr>
              <w:t>описывать рельеф, климат, почвы, растительность, животный мир континента по картам, составлять «образ» природного объекта (горной страны, реки, природной зоны);</w:t>
            </w:r>
            <w:proofErr w:type="gramEnd"/>
            <w:r w:rsidRPr="008B0D0C">
              <w:rPr>
                <w:lang w:eastAsia="ar-SA"/>
              </w:rPr>
              <w:t xml:space="preserve"> </w:t>
            </w:r>
            <w:proofErr w:type="spellStart"/>
            <w:proofErr w:type="gramStart"/>
            <w:r w:rsidRPr="008B0D0C">
              <w:rPr>
                <w:lang w:eastAsia="ar-SA"/>
              </w:rPr>
              <w:t>объяснятьособенности</w:t>
            </w:r>
            <w:proofErr w:type="spellEnd"/>
            <w:r w:rsidRPr="008B0D0C">
              <w:rPr>
                <w:lang w:eastAsia="ar-SA"/>
              </w:rPr>
              <w:t xml:space="preserve"> рельефа материка как результат деятельности внутренних и внешних рельефообразующих процессов, различия в сочетаниях месторождений полезных ископаемых крупных территорий, различия в климате (применительно к климатическим поясам), особенности питания и режима рек, различия в растительности и животном мире природных зон и высотных поясов в горах, особенности освоения человеком отдельных территорий континента и мер по охране природы (наличие охраняемых территорий);</w:t>
            </w:r>
            <w:proofErr w:type="gramEnd"/>
            <w:r w:rsidRPr="008B0D0C">
              <w:rPr>
                <w:lang w:eastAsia="ar-SA"/>
              </w:rPr>
              <w:t xml:space="preserve"> </w:t>
            </w:r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lang w:eastAsia="ar-SA"/>
              </w:rPr>
              <w:t xml:space="preserve"> крупнейшие народы континента, наиболее распространенные языки и религии, ареалы их распространения, основные густонаселённые районы материка, крупнейшие по площади и населению страны, их столицы и крупнейшие города, основные виды хозяйственной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01.02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40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Геологическое строение и рельеф Южной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07.02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07.02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Климат Южной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08.02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proofErr w:type="spellStart"/>
            <w:r w:rsidRPr="008B0D0C">
              <w:t>ГидрографияЮжной</w:t>
            </w:r>
            <w:proofErr w:type="spellEnd"/>
            <w:r w:rsidRPr="008B0D0C">
              <w:t xml:space="preserve">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14.02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14.02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133F6C">
            <w:r w:rsidRPr="008B0D0C">
              <w:t>Разнообразие природы Южной Америки.</w:t>
            </w:r>
          </w:p>
          <w:p w:rsidR="00920656" w:rsidRPr="008B0D0C" w:rsidRDefault="00920656" w:rsidP="00133F6C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/р№</w:t>
            </w:r>
            <w:r w:rsidRPr="008B0D0C">
              <w:rPr>
                <w:bCs/>
                <w:i/>
              </w:rPr>
              <w:t>12. Выявление взаимосвязей между компонентами природы в одном из природных комплексов материка с использованием карт атласа.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15.02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15.02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Население Южной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21.02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21.02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Регионы Южной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24330B">
            <w:pPr>
              <w:tabs>
                <w:tab w:val="left" w:pos="1320"/>
              </w:tabs>
            </w:pPr>
            <w:r>
              <w:t>22.02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22.02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Обобщающий урок по теме «Южная  Америка - материк чудес».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5B3961">
            <w:pPr>
              <w:tabs>
                <w:tab w:val="left" w:pos="1320"/>
              </w:tabs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920656" w:rsidP="005B3961">
            <w:pPr>
              <w:tabs>
                <w:tab w:val="left" w:pos="1320"/>
              </w:tabs>
              <w:jc w:val="center"/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Географическое положение Северной Америки История открытий и исследований.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B97CA7">
            <w:pPr>
              <w:tabs>
                <w:tab w:val="left" w:pos="540"/>
              </w:tabs>
              <w:snapToGrid w:val="0"/>
              <w:spacing w:line="100" w:lineRule="atLeast"/>
              <w:ind w:right="-108" w:firstLine="24"/>
              <w:rPr>
                <w:b/>
                <w:lang w:eastAsia="ar-SA"/>
              </w:rPr>
            </w:pPr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имена путешественников и исследователей, их вклад в изучение природы и народов материка, элементы береговой линии;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географическое положение материка; описывать особенности береговой линии материка;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влияние географического положения материка на его природу;</w:t>
            </w:r>
            <w:r w:rsidRPr="008B0D0C">
              <w:rPr>
                <w:b/>
                <w:lang w:eastAsia="ar-SA"/>
              </w:rPr>
              <w:t xml:space="preserve"> называть и показывать</w:t>
            </w:r>
            <w:r w:rsidRPr="008B0D0C">
              <w:rPr>
                <w:lang w:eastAsia="ar-SA"/>
              </w:rPr>
              <w:t xml:space="preserve"> основные формы рельефа, месторождения полезных ископаемых,  климатообразующие факторы, основные воздушные массы, климатические пояса, реки и озера, границы природных зон и представителей растительного и животного мира каждой из зон; </w:t>
            </w:r>
            <w:proofErr w:type="gramStart"/>
            <w:r w:rsidRPr="008B0D0C">
              <w:rPr>
                <w:b/>
                <w:i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климатические показатели, географическое положение крупных речных систем, климат, внутренние воды, природные зоны) Северной и Южной Америк в  целом,  </w:t>
            </w:r>
            <w:r w:rsidRPr="008B0D0C">
              <w:rPr>
                <w:b/>
                <w:lang w:eastAsia="ar-SA"/>
              </w:rPr>
              <w:t>составлять</w:t>
            </w:r>
            <w:r w:rsidRPr="008B0D0C">
              <w:rPr>
                <w:lang w:eastAsia="ar-SA"/>
              </w:rPr>
              <w:t xml:space="preserve"> «образ» горной страны, реки, водопада, каньона и др.),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осо</w:t>
            </w:r>
            <w:r w:rsidRPr="008B0D0C">
              <w:rPr>
                <w:lang w:eastAsia="ar-SA"/>
              </w:rPr>
              <w:softHyphen/>
              <w:t>бенности рельефа Северной и Южной Америк  в результате длительного развития земной коры под влиянием внутренних и внешних процессов, зависимость размещения месторождений полезных ископаемых от строения земной коры, различия в климате территорий</w:t>
            </w:r>
            <w:proofErr w:type="gramEnd"/>
            <w:r w:rsidRPr="008B0D0C">
              <w:rPr>
                <w:lang w:eastAsia="ar-SA"/>
              </w:rPr>
              <w:t>, расположенных в одном климатическом поясе, особенности питания и режима рек, различия в почвенном, растительном покрове природных зон, изменения природы отдельных территорий в результате хозяй</w:t>
            </w:r>
            <w:r w:rsidRPr="008B0D0C">
              <w:rPr>
                <w:lang w:eastAsia="ar-SA"/>
              </w:rPr>
              <w:softHyphen/>
              <w:t>ственной деятельности человека;</w:t>
            </w:r>
          </w:p>
          <w:p w:rsidR="00920656" w:rsidRPr="008B0D0C" w:rsidRDefault="00920656" w:rsidP="00B97CA7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называть и показывать</w:t>
            </w:r>
            <w:r w:rsidRPr="008B0D0C">
              <w:rPr>
                <w:lang w:eastAsia="ar-SA"/>
              </w:rPr>
              <w:t xml:space="preserve"> крупнейшие народы континента, наиболее распространенные языки, религии, крупнейшие страны, их столицы и крупные города, наиболее характерные черты природы стран, природные богатства, виды хозяйственной деятельности населения стран Северной и Южной Америки,  </w:t>
            </w:r>
            <w:r w:rsidRPr="008B0D0C">
              <w:rPr>
                <w:b/>
                <w:lang w:eastAsia="ar-SA"/>
              </w:rPr>
              <w:t xml:space="preserve">определять </w:t>
            </w:r>
            <w:r w:rsidRPr="008B0D0C">
              <w:rPr>
                <w:lang w:eastAsia="ar-SA"/>
              </w:rPr>
              <w:t xml:space="preserve">особенности географического положения страны, размещение населения по территории страны,  степень благоприятности природных условий для жизни населения; </w:t>
            </w:r>
            <w:r w:rsidRPr="008B0D0C">
              <w:rPr>
                <w:b/>
                <w:i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географическое положение страны, ее столицы и крупных городов, страну в целом (по плану);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особенности размещения населения по территории материка.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28.02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28.02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Геологическое строение и рельеф Северной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01.03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01.03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49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Климат Северной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07.03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07.03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50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Гидрография Северной Америки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14.03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14.03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Разнообразие природы Северной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15.03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15.03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 xml:space="preserve">Население Северной Америки. </w:t>
            </w: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</w:t>
            </w:r>
            <w:r w:rsidRPr="008B0D0C">
              <w:rPr>
                <w:bCs/>
                <w:i/>
              </w:rPr>
              <w:t>13. Оценка влияния климата на жизнь и хозяйственную деятельность населения.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28.03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28.03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Регионы Северной Америки.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29.03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29.03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Обобщающий урок по теме «Северная Америка - знакомый незнакомец».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04.04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04.04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Географическое положение и история исследования Евразии.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b/>
                <w:lang w:eastAsia="ar-SA"/>
              </w:rPr>
              <w:t>Уметь: называть и показывать</w:t>
            </w:r>
            <w:r w:rsidRPr="008B0D0C">
              <w:rPr>
                <w:lang w:eastAsia="ar-SA"/>
              </w:rPr>
              <w:t xml:space="preserve"> имена путешественников и исследователей континента, территории или исследованные элементы береговой линии матери-ка; </w:t>
            </w:r>
            <w:proofErr w:type="spellStart"/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>географическое</w:t>
            </w:r>
            <w:proofErr w:type="spellEnd"/>
            <w:r w:rsidRPr="008B0D0C">
              <w:rPr>
                <w:lang w:eastAsia="ar-SA"/>
              </w:rPr>
              <w:t xml:space="preserve"> положение материка;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особенности гео</w:t>
            </w:r>
            <w:r w:rsidRPr="008B0D0C">
              <w:rPr>
                <w:lang w:eastAsia="ar-SA"/>
              </w:rPr>
              <w:softHyphen/>
              <w:t xml:space="preserve">графического положения в сравнении с другими материками; </w:t>
            </w:r>
            <w:r w:rsidRPr="008B0D0C">
              <w:rPr>
                <w:b/>
                <w:lang w:eastAsia="ar-SA"/>
              </w:rPr>
              <w:t xml:space="preserve">объяснять </w:t>
            </w:r>
            <w:r w:rsidRPr="008B0D0C">
              <w:rPr>
                <w:lang w:eastAsia="ar-SA"/>
              </w:rPr>
              <w:t>роль географических исследований русских путешественников для развития гео</w:t>
            </w:r>
            <w:r w:rsidRPr="008B0D0C">
              <w:rPr>
                <w:lang w:eastAsia="ar-SA"/>
              </w:rPr>
              <w:softHyphen/>
              <w:t>графической науки, влияние размеров и географического положения материка на его природные особенности;</w:t>
            </w:r>
            <w:r w:rsidRPr="008B0D0C">
              <w:rPr>
                <w:b/>
                <w:lang w:eastAsia="ar-SA"/>
              </w:rPr>
              <w:t xml:space="preserve"> называть и показывать</w:t>
            </w:r>
            <w:r w:rsidRPr="008B0D0C">
              <w:rPr>
                <w:lang w:eastAsia="ar-SA"/>
              </w:rPr>
              <w:t xml:space="preserve"> основные формы рельефа, месторождения полезных ископаемых, климатообразующие факторы, воздушные массы, климатические пояса и области, основные речные и озерные системы; </w:t>
            </w:r>
            <w:proofErr w:type="spellStart"/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>климатические</w:t>
            </w:r>
            <w:proofErr w:type="spellEnd"/>
            <w:r w:rsidRPr="008B0D0C">
              <w:rPr>
                <w:lang w:eastAsia="ar-SA"/>
              </w:rPr>
              <w:t xml:space="preserve"> показатели для отдельных регионов материка, питание и режим рек;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географическое положение крупных форм рельефа, рельеф, климат отдельных территорий, реку (по выбору); </w:t>
            </w:r>
            <w:r w:rsidRPr="008B0D0C">
              <w:rPr>
                <w:b/>
                <w:lang w:eastAsia="ar-SA"/>
              </w:rPr>
              <w:t>объяс</w:t>
            </w:r>
            <w:r w:rsidRPr="008B0D0C">
              <w:rPr>
                <w:b/>
                <w:lang w:eastAsia="ar-SA"/>
              </w:rPr>
              <w:softHyphen/>
              <w:t xml:space="preserve">нять </w:t>
            </w:r>
            <w:r w:rsidRPr="008B0D0C">
              <w:rPr>
                <w:lang w:eastAsia="ar-SA"/>
              </w:rPr>
              <w:t>особенности размещения крупных форм рельефа на материке и причины, их вызывающие, в сравнении с другими материками, зависимость раз</w:t>
            </w:r>
            <w:r w:rsidRPr="008B0D0C">
              <w:rPr>
                <w:lang w:eastAsia="ar-SA"/>
              </w:rPr>
              <w:softHyphen/>
              <w:t>мещения месторождений полезных ископаемых от строения и истории развития земной коры, различия в климате отдельных территорий материка, особенности питания и режима рек, их экологическое состояние;</w:t>
            </w:r>
            <w:r w:rsidRPr="008B0D0C">
              <w:rPr>
                <w:b/>
                <w:lang w:eastAsia="ar-SA"/>
              </w:rPr>
              <w:t xml:space="preserve"> называть и показывать</w:t>
            </w:r>
            <w:r w:rsidRPr="008B0D0C">
              <w:rPr>
                <w:lang w:eastAsia="ar-SA"/>
              </w:rPr>
              <w:t xml:space="preserve"> смену природных зон при движении с севера на ют, границы зон, представителей растительного и живот</w:t>
            </w:r>
            <w:r w:rsidRPr="008B0D0C">
              <w:rPr>
                <w:lang w:eastAsia="ar-SA"/>
              </w:rPr>
              <w:softHyphen/>
              <w:t xml:space="preserve">ного мира природных зон материка, территории, природа которых в наибольшей мере изменена человеком;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особенности размещения природных зон; </w:t>
            </w:r>
            <w:r w:rsidRPr="008B0D0C">
              <w:rPr>
                <w:b/>
                <w:lang w:eastAsia="ar-SA"/>
              </w:rPr>
              <w:t>описывать</w:t>
            </w:r>
            <w:r w:rsidRPr="008B0D0C">
              <w:rPr>
                <w:lang w:eastAsia="ar-SA"/>
              </w:rPr>
              <w:t xml:space="preserve"> географическое положение природных зон, смену высотных поясов в горах, компоненты природных зон (по выбору); </w:t>
            </w:r>
            <w:r w:rsidRPr="008B0D0C">
              <w:rPr>
                <w:b/>
                <w:lang w:eastAsia="ar-SA"/>
              </w:rPr>
              <w:t>объяснять</w:t>
            </w:r>
            <w:r w:rsidRPr="008B0D0C">
              <w:rPr>
                <w:lang w:eastAsia="ar-SA"/>
              </w:rPr>
              <w:t xml:space="preserve"> причины размещения отдельных природных зон и различия в их почвах, растительности, животном мире и в ан</w:t>
            </w:r>
            <w:r w:rsidRPr="008B0D0C">
              <w:rPr>
                <w:lang w:eastAsia="ar-SA"/>
              </w:rPr>
              <w:softHyphen/>
              <w:t>тропогенных изменениях;</w:t>
            </w:r>
            <w:r w:rsidRPr="008B0D0C">
              <w:rPr>
                <w:b/>
                <w:lang w:eastAsia="ar-SA"/>
              </w:rPr>
              <w:t xml:space="preserve"> называть и показывать</w:t>
            </w:r>
            <w:r w:rsidRPr="008B0D0C">
              <w:rPr>
                <w:lang w:eastAsia="ar-SA"/>
              </w:rPr>
              <w:t xml:space="preserve"> большинство стран континента, их столицы и круп</w:t>
            </w:r>
            <w:r w:rsidRPr="008B0D0C">
              <w:rPr>
                <w:lang w:eastAsia="ar-SA"/>
              </w:rPr>
              <w:softHyphen/>
              <w:t xml:space="preserve">ные города, основные народы, языковые семьи и наиболее распространенные языки и религии, характерные природные особенности, природные богатства, виды хозяйственной деятельности населения; </w:t>
            </w:r>
            <w:r w:rsidRPr="008B0D0C">
              <w:rPr>
                <w:b/>
                <w:lang w:eastAsia="ar-SA"/>
              </w:rPr>
              <w:t>определять</w:t>
            </w:r>
            <w:r w:rsidRPr="008B0D0C">
              <w:rPr>
                <w:lang w:eastAsia="ar-SA"/>
              </w:rPr>
              <w:t xml:space="preserve"> географическое положение каждой из изучаемых стран Европы, особенности природных компонентов (рельефа, климата, внутренних вод, почв, растительности) стран по картам атласа и другим источникам информации, размещение населения по территории страны, степень благоприятности природных условий для жизни людей в стране, природные </w:t>
            </w:r>
            <w:proofErr w:type="spellStart"/>
            <w:r w:rsidRPr="008B0D0C">
              <w:rPr>
                <w:lang w:eastAsia="ar-SA"/>
              </w:rPr>
              <w:t>богатства</w:t>
            </w:r>
            <w:proofErr w:type="gramStart"/>
            <w:r w:rsidRPr="008B0D0C">
              <w:rPr>
                <w:lang w:eastAsia="ar-SA"/>
              </w:rPr>
              <w:t>;о</w:t>
            </w:r>
            <w:proofErr w:type="gramEnd"/>
            <w:r w:rsidRPr="008B0D0C">
              <w:rPr>
                <w:lang w:eastAsia="ar-SA"/>
              </w:rPr>
              <w:t>писывать</w:t>
            </w:r>
            <w:proofErr w:type="spellEnd"/>
            <w:r w:rsidRPr="008B0D0C">
              <w:rPr>
                <w:lang w:eastAsia="ar-SA"/>
              </w:rPr>
              <w:t xml:space="preserve"> географическое положение стран Европы, их столицы и крупных городов, страну в целом (по выбору); объяснять особенности размещения населения, природные различия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05.04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05.04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Геологическое строение и рельеф Евразии.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11.04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11.04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Климат Евразии.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B7322" w:rsidP="005B3961">
            <w:pPr>
              <w:tabs>
                <w:tab w:val="left" w:pos="1320"/>
              </w:tabs>
              <w:jc w:val="center"/>
            </w:pPr>
            <w:r>
              <w:t>12.04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12.04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Гидрография Евразии.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18.04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18.04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59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Разнообразие природы Евразии.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19.04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19.04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60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Население Евразии.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25.04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25.04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61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Регионы Европы.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26.04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26.04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62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Регионы  Азии: Юго-Западная, Восточная Азия и Центральная Азия.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02.05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02.05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63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 xml:space="preserve">Регионы Азии: Южная и Юго-Восточная Азия. </w:t>
            </w: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</w:t>
            </w:r>
            <w:r w:rsidRPr="008B0D0C">
              <w:rPr>
                <w:bCs/>
                <w:i/>
              </w:rPr>
              <w:t>14. Составление географической характеристики стран Европы и Азии по картам атласа и другим источникам географической информации.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03.05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64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Обобщающий урок по теме «Евразия – музей природы».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10.05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10.05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65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Природа и человек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rPr>
                <w:color w:val="000000"/>
                <w:lang w:eastAsia="ar-SA"/>
              </w:rPr>
              <w:t xml:space="preserve">Уметь: называть состав географической оболочки, источники энергии процессов, в ней происходящих, зональные комплексы ГО, закономерности отдельных геосфер планеты, основные свойства, закономерности и этапы развития ГО; </w:t>
            </w:r>
            <w:proofErr w:type="gramStart"/>
            <w:r w:rsidRPr="008B0D0C">
              <w:rPr>
                <w:color w:val="000000"/>
                <w:lang w:eastAsia="ar-SA"/>
              </w:rPr>
              <w:t>объяснять причины географической зональности, целостности, ритмичности процессов в ГО, причины ее развития, значение природных богатств для человечества, влияние природы на условия жизни людей, причины изменений природы под воздействием хозяйственной деятельности, необходимость междуна</w:t>
            </w:r>
            <w:r w:rsidRPr="008B0D0C">
              <w:rPr>
                <w:color w:val="000000"/>
                <w:lang w:eastAsia="ar-SA"/>
              </w:rPr>
              <w:softHyphen/>
              <w:t>родного сотрудничества в использовании природных богатств и в деле охраны природы; прогнозировать тенденции изменения климата, почвенного, раститель</w:t>
            </w:r>
            <w:r w:rsidRPr="008B0D0C">
              <w:rPr>
                <w:color w:val="000000"/>
                <w:lang w:eastAsia="ar-SA"/>
              </w:rPr>
              <w:softHyphen/>
              <w:t>ного и животного мира под воздействием человеческой деятельности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16.05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16.05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66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Н.И. Вавилов. Центры происхождения культурных растений.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17.05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17.05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67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proofErr w:type="spellStart"/>
            <w:proofErr w:type="gramStart"/>
            <w:r w:rsidRPr="008B0D0C">
              <w:rPr>
                <w:i/>
              </w:rPr>
              <w:t>Пр</w:t>
            </w:r>
            <w:proofErr w:type="spellEnd"/>
            <w:proofErr w:type="gramEnd"/>
            <w:r w:rsidRPr="008B0D0C">
              <w:rPr>
                <w:i/>
              </w:rPr>
              <w:t>/</w:t>
            </w:r>
            <w:proofErr w:type="spellStart"/>
            <w:r w:rsidRPr="008B0D0C">
              <w:rPr>
                <w:i/>
              </w:rPr>
              <w:t>р</w:t>
            </w:r>
            <w:proofErr w:type="spellEnd"/>
            <w:r w:rsidRPr="008B0D0C">
              <w:rPr>
                <w:i/>
              </w:rPr>
              <w:t xml:space="preserve"> №15. Изучение правил поведения человека в окружающей среде, мер защиты от катастрофических явлений природного характера (проект).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23.05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23.05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  <w:tr w:rsidR="00920656" w:rsidRPr="008B0D0C" w:rsidTr="009E11F8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  <w:r w:rsidRPr="008B0D0C">
              <w:t>68</w:t>
            </w:r>
          </w:p>
        </w:tc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91509F">
            <w:pPr>
              <w:tabs>
                <w:tab w:val="left" w:pos="1320"/>
              </w:tabs>
            </w:pPr>
            <w:r w:rsidRPr="008B0D0C">
              <w:t>Защита проектов. Обобщающее повторение.</w:t>
            </w: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24.05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20656" w:rsidRPr="008B0D0C" w:rsidRDefault="007979B1" w:rsidP="005B3961">
            <w:pPr>
              <w:tabs>
                <w:tab w:val="left" w:pos="1320"/>
              </w:tabs>
              <w:jc w:val="center"/>
            </w:pPr>
            <w:r>
              <w:t>24.05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  <w:tc>
          <w:tcPr>
            <w:tcW w:w="9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20656" w:rsidRPr="008B0D0C" w:rsidRDefault="00920656" w:rsidP="00EE3DA5">
            <w:pPr>
              <w:tabs>
                <w:tab w:val="left" w:pos="1320"/>
              </w:tabs>
              <w:jc w:val="both"/>
            </w:pPr>
          </w:p>
        </w:tc>
      </w:tr>
    </w:tbl>
    <w:p w:rsidR="00920656" w:rsidRDefault="00920656" w:rsidP="00155E3F">
      <w:pPr>
        <w:spacing w:line="360" w:lineRule="auto"/>
        <w:rPr>
          <w:b/>
        </w:rPr>
      </w:pPr>
    </w:p>
    <w:p w:rsidR="00713150" w:rsidRPr="008B0D0C" w:rsidRDefault="00713150" w:rsidP="00713150">
      <w:pPr>
        <w:spacing w:line="360" w:lineRule="auto"/>
        <w:ind w:left="-426"/>
        <w:jc w:val="center"/>
        <w:rPr>
          <w:b/>
        </w:rPr>
      </w:pPr>
      <w:r w:rsidRPr="008B0D0C">
        <w:rPr>
          <w:b/>
        </w:rPr>
        <w:t>График проведения практических работ</w:t>
      </w:r>
    </w:p>
    <w:tbl>
      <w:tblPr>
        <w:tblpPr w:leftFromText="180" w:rightFromText="180" w:vertAnchor="text" w:horzAnchor="margin" w:tblpXSpec="center" w:tblpY="20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8222"/>
        <w:gridCol w:w="1701"/>
      </w:tblGrid>
      <w:tr w:rsidR="00713150" w:rsidRPr="008B0D0C" w:rsidTr="00920656">
        <w:trPr>
          <w:trHeight w:val="281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both"/>
              <w:rPr>
                <w:b/>
                <w:bCs/>
              </w:rPr>
            </w:pPr>
            <w:r w:rsidRPr="008B0D0C">
              <w:rPr>
                <w:b/>
                <w:bCs/>
              </w:rPr>
              <w:t>№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 w:right="-2631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Тема</w:t>
            </w:r>
            <w:r w:rsidRPr="008B0D0C">
              <w:rPr>
                <w:b/>
              </w:rPr>
              <w:t xml:space="preserve"> практической работы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Период проведения</w:t>
            </w: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1.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  Составление картосхемы «</w:t>
            </w:r>
            <w:proofErr w:type="spellStart"/>
            <w:r w:rsidRPr="008B0D0C">
              <w:t>Литосферные</w:t>
            </w:r>
            <w:proofErr w:type="spellEnd"/>
            <w:r w:rsidRPr="008B0D0C">
              <w:t xml:space="preserve"> плиты», прогноз размещения материков и океанов в будущем.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2.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Cs/>
              </w:rPr>
            </w:pPr>
            <w:r w:rsidRPr="008B0D0C">
              <w:t xml:space="preserve">1. </w:t>
            </w:r>
            <w:r w:rsidRPr="008B0D0C">
              <w:rPr>
                <w:bCs/>
              </w:rPr>
              <w:t>Определение главных показателей климата различных регионов планеты по климатической карте мира.</w:t>
            </w:r>
          </w:p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Cs/>
              </w:rPr>
            </w:pPr>
            <w:r w:rsidRPr="008B0D0C">
              <w:rPr>
                <w:bCs/>
              </w:rPr>
              <w:t xml:space="preserve">2. Определение типов климата по </w:t>
            </w:r>
            <w:proofErr w:type="gramStart"/>
            <w:r w:rsidRPr="008B0D0C">
              <w:rPr>
                <w:bCs/>
              </w:rPr>
              <w:t>предложенным</w:t>
            </w:r>
            <w:proofErr w:type="gramEnd"/>
            <w:r w:rsidRPr="008B0D0C">
              <w:rPr>
                <w:bCs/>
              </w:rPr>
              <w:t xml:space="preserve"> </w:t>
            </w:r>
            <w:proofErr w:type="spellStart"/>
            <w:r w:rsidRPr="008B0D0C">
              <w:rPr>
                <w:bCs/>
              </w:rPr>
              <w:t>климатограммам</w:t>
            </w:r>
            <w:proofErr w:type="spellEnd"/>
            <w:r w:rsidRPr="008B0D0C">
              <w:rPr>
                <w:bCs/>
              </w:rPr>
              <w:t>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3.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Построение профиля дна океана по одной из параллелей, обозначение основных форм рельефа дна океана.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4.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numPr>
                <w:ilvl w:val="0"/>
                <w:numId w:val="17"/>
              </w:numPr>
              <w:spacing w:line="360" w:lineRule="auto"/>
              <w:ind w:left="-426" w:firstLine="0"/>
              <w:jc w:val="center"/>
            </w:pPr>
            <w:r w:rsidRPr="008B0D0C">
              <w:t>1. Выявление и объяснение географической зональности природы Земли.</w:t>
            </w:r>
          </w:p>
          <w:p w:rsidR="00713150" w:rsidRPr="008B0D0C" w:rsidRDefault="00713150" w:rsidP="00713150">
            <w:pPr>
              <w:numPr>
                <w:ilvl w:val="0"/>
                <w:numId w:val="17"/>
              </w:numPr>
              <w:spacing w:line="360" w:lineRule="auto"/>
              <w:ind w:left="-426" w:firstLine="0"/>
              <w:jc w:val="center"/>
            </w:pPr>
            <w:r w:rsidRPr="008B0D0C">
              <w:t>2.Описание природных зон Земли по географическим картам.</w:t>
            </w:r>
          </w:p>
          <w:p w:rsidR="00713150" w:rsidRPr="008B0D0C" w:rsidRDefault="00713150" w:rsidP="00713150">
            <w:pPr>
              <w:numPr>
                <w:ilvl w:val="0"/>
                <w:numId w:val="17"/>
              </w:numPr>
              <w:spacing w:line="360" w:lineRule="auto"/>
              <w:ind w:left="-426" w:firstLine="0"/>
              <w:jc w:val="center"/>
            </w:pPr>
            <w:r w:rsidRPr="008B0D0C">
              <w:t>3. Сравнение хозяйственной деятельности человека в разных природных зонах.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5.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 Определение и сравнение различий в численности, плотности и динамике населения разных регионов и стран мира.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 w:rsidRPr="008B0D0C">
              <w:rPr>
                <w:b/>
                <w:bCs/>
              </w:rPr>
              <w:t>6.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   Определение координат крайних точек материка, его протяженности с севера на юг в градусной мере и километрах.</w:t>
            </w:r>
          </w:p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2.   Обозначение на контурной карте главных форм рельефа и месторождений полезных ископаемых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920656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Сравнение географического положения Африки и Австралии, определение черт сходства и различия основных компонентов природы материков.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920656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pStyle w:val="a3"/>
              <w:numPr>
                <w:ilvl w:val="0"/>
                <w:numId w:val="32"/>
              </w:numPr>
              <w:spacing w:line="360" w:lineRule="auto"/>
              <w:jc w:val="center"/>
            </w:pPr>
            <w:r w:rsidRPr="008B0D0C">
              <w:t xml:space="preserve">  Выявление взаимосвязей между компонентами природы в одном из природных комплексов материка с использованием карт атласа.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920656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 xml:space="preserve"> 1. Оценка влияния климата на жизнь и хозяйственную деятельность населения.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920656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 Составление географической характеристики стран Европы и Азии по картам атласа и другим источникам географической информации.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  <w:tr w:rsidR="00713150" w:rsidRPr="008B0D0C" w:rsidTr="00920656">
        <w:trPr>
          <w:trHeight w:val="218"/>
        </w:trPr>
        <w:tc>
          <w:tcPr>
            <w:tcW w:w="817" w:type="dxa"/>
          </w:tcPr>
          <w:p w:rsidR="00713150" w:rsidRPr="008B0D0C" w:rsidRDefault="00920656" w:rsidP="00713150">
            <w:pPr>
              <w:spacing w:line="360" w:lineRule="auto"/>
              <w:ind w:left="-42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8222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  <w:r w:rsidRPr="008B0D0C">
              <w:t>1. Изучение правил поведения человека в окружающей среде, мер защиты от катастрофических явлений природного характера.</w:t>
            </w:r>
          </w:p>
        </w:tc>
        <w:tc>
          <w:tcPr>
            <w:tcW w:w="1701" w:type="dxa"/>
          </w:tcPr>
          <w:p w:rsidR="00713150" w:rsidRPr="008B0D0C" w:rsidRDefault="00713150" w:rsidP="00713150">
            <w:pPr>
              <w:spacing w:line="360" w:lineRule="auto"/>
              <w:ind w:left="-426"/>
              <w:jc w:val="center"/>
            </w:pPr>
          </w:p>
        </w:tc>
      </w:tr>
    </w:tbl>
    <w:p w:rsidR="00713150" w:rsidRPr="008B0D0C" w:rsidRDefault="00713150" w:rsidP="00713150">
      <w:pPr>
        <w:spacing w:line="360" w:lineRule="auto"/>
        <w:ind w:left="-426"/>
        <w:jc w:val="center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1D5A32" w:rsidRPr="008B0D0C" w:rsidRDefault="001D5A32" w:rsidP="00EE3DA5">
      <w:pPr>
        <w:tabs>
          <w:tab w:val="left" w:pos="1320"/>
        </w:tabs>
        <w:jc w:val="both"/>
      </w:pPr>
    </w:p>
    <w:p w:rsidR="00DC16BD" w:rsidRPr="008B0D0C" w:rsidRDefault="00DC16BD" w:rsidP="009243C4">
      <w:pPr>
        <w:tabs>
          <w:tab w:val="left" w:pos="1320"/>
        </w:tabs>
        <w:spacing w:line="360" w:lineRule="auto"/>
        <w:jc w:val="center"/>
        <w:rPr>
          <w:b/>
          <w:bCs/>
        </w:rPr>
      </w:pPr>
      <w:r w:rsidRPr="008B0D0C">
        <w:rPr>
          <w:b/>
          <w:bCs/>
        </w:rPr>
        <w:t>МАТЕРИАЛЬНО-ТЕХНИЧЕСКОЕ ОБЕСПЕЧЕНИЕ ОБРАЗОВАТЕЛЬНОГО ПРОЦЕССА</w:t>
      </w:r>
    </w:p>
    <w:p w:rsidR="00DC16BD" w:rsidRPr="008B0D0C" w:rsidRDefault="00490688" w:rsidP="00490688">
      <w:pPr>
        <w:tabs>
          <w:tab w:val="left" w:pos="1320"/>
        </w:tabs>
        <w:spacing w:line="360" w:lineRule="auto"/>
        <w:ind w:firstLine="1321"/>
        <w:jc w:val="both"/>
        <w:rPr>
          <w:bCs/>
          <w:iCs/>
        </w:rPr>
      </w:pPr>
      <w:r w:rsidRPr="008B0D0C">
        <w:rPr>
          <w:bCs/>
        </w:rPr>
        <w:t xml:space="preserve">Материально </w:t>
      </w:r>
      <w:r w:rsidRPr="008B0D0C">
        <w:rPr>
          <w:bCs/>
          <w:iCs/>
        </w:rPr>
        <w:t>– техническое обеспечение образовательного процесса соответствует требованиям ФГОС.</w:t>
      </w:r>
    </w:p>
    <w:p w:rsidR="00490688" w:rsidRPr="008B0D0C" w:rsidRDefault="0040589A" w:rsidP="00490688">
      <w:pPr>
        <w:tabs>
          <w:tab w:val="left" w:pos="1320"/>
        </w:tabs>
        <w:spacing w:line="360" w:lineRule="auto"/>
        <w:ind w:firstLine="1321"/>
        <w:jc w:val="both"/>
        <w:rPr>
          <w:bCs/>
        </w:rPr>
      </w:pPr>
      <w:r w:rsidRPr="008B0D0C">
        <w:rPr>
          <w:bCs/>
        </w:rPr>
        <w:t xml:space="preserve">География. Материки и океаны: в 2 ч. Ч. 1. Планета, на которой мы живем. Африка: учебник для 7 класса общеобразовательных организаций /  Е.М. </w:t>
      </w:r>
      <w:proofErr w:type="spellStart"/>
      <w:r w:rsidRPr="008B0D0C">
        <w:rPr>
          <w:bCs/>
        </w:rPr>
        <w:t>Домогацких</w:t>
      </w:r>
      <w:proofErr w:type="spellEnd"/>
      <w:r w:rsidRPr="008B0D0C">
        <w:rPr>
          <w:bCs/>
        </w:rPr>
        <w:t>, Н.И. Алексеевский.  – 4-е  изд. – М.: ООО «Русское слово – учебник», 2016. – 240 с.: ил</w:t>
      </w:r>
      <w:proofErr w:type="gramStart"/>
      <w:r w:rsidRPr="008B0D0C">
        <w:rPr>
          <w:bCs/>
        </w:rPr>
        <w:t>.</w:t>
      </w:r>
      <w:proofErr w:type="gramEnd"/>
      <w:r w:rsidRPr="008B0D0C">
        <w:rPr>
          <w:bCs/>
        </w:rPr>
        <w:t xml:space="preserve"> </w:t>
      </w:r>
      <w:proofErr w:type="gramStart"/>
      <w:r w:rsidRPr="008B0D0C">
        <w:rPr>
          <w:bCs/>
        </w:rPr>
        <w:t>к</w:t>
      </w:r>
      <w:proofErr w:type="gramEnd"/>
      <w:r w:rsidRPr="008B0D0C">
        <w:rPr>
          <w:bCs/>
        </w:rPr>
        <w:t xml:space="preserve">арт. – (Инновационная школа). Ч. 2. Материки планеты Земля: Антарктида, Южная Америка, Северная Америка, Евразия: учебник для 7 класса общеобразовательных организаций /  Е.М. </w:t>
      </w:r>
      <w:proofErr w:type="spellStart"/>
      <w:r w:rsidRPr="008B0D0C">
        <w:rPr>
          <w:bCs/>
        </w:rPr>
        <w:t>Домогацких</w:t>
      </w:r>
      <w:proofErr w:type="spellEnd"/>
      <w:r w:rsidRPr="008B0D0C">
        <w:rPr>
          <w:bCs/>
        </w:rPr>
        <w:t>, Н.И. Алексеевский.  – 4-е  изд. – М.: ООО «Русское слово – учебник», 2016. – 256 с.: ил</w:t>
      </w:r>
      <w:proofErr w:type="gramStart"/>
      <w:r w:rsidRPr="008B0D0C">
        <w:rPr>
          <w:bCs/>
        </w:rPr>
        <w:t>.</w:t>
      </w:r>
      <w:proofErr w:type="gramEnd"/>
      <w:r w:rsidRPr="008B0D0C">
        <w:rPr>
          <w:bCs/>
        </w:rPr>
        <w:t xml:space="preserve"> </w:t>
      </w:r>
      <w:proofErr w:type="gramStart"/>
      <w:r w:rsidRPr="008B0D0C">
        <w:rPr>
          <w:bCs/>
        </w:rPr>
        <w:t>к</w:t>
      </w:r>
      <w:proofErr w:type="gramEnd"/>
      <w:r w:rsidRPr="008B0D0C">
        <w:rPr>
          <w:bCs/>
        </w:rPr>
        <w:t>арт.</w:t>
      </w:r>
    </w:p>
    <w:p w:rsidR="0040589A" w:rsidRPr="008B0D0C" w:rsidRDefault="0040589A" w:rsidP="0040589A">
      <w:pPr>
        <w:tabs>
          <w:tab w:val="left" w:pos="1320"/>
        </w:tabs>
        <w:spacing w:line="360" w:lineRule="auto"/>
        <w:jc w:val="center"/>
        <w:rPr>
          <w:b/>
          <w:bCs/>
        </w:rPr>
      </w:pPr>
      <w:r w:rsidRPr="008B0D0C">
        <w:rPr>
          <w:b/>
          <w:bCs/>
        </w:rPr>
        <w:t>Интернет-ресурсы:</w:t>
      </w:r>
    </w:p>
    <w:p w:rsidR="0040589A" w:rsidRPr="008B0D0C" w:rsidRDefault="0040589A" w:rsidP="0040589A">
      <w:pPr>
        <w:tabs>
          <w:tab w:val="left" w:pos="1320"/>
        </w:tabs>
        <w:spacing w:line="360" w:lineRule="auto"/>
        <w:ind w:left="360"/>
        <w:jc w:val="both"/>
        <w:rPr>
          <w:bCs/>
        </w:rPr>
      </w:pPr>
      <w:r w:rsidRPr="008B0D0C">
        <w:rPr>
          <w:bCs/>
        </w:rPr>
        <w:t>1.   Федеральный государственный образовательный стандарт - http://standart.edu.ru/</w:t>
      </w:r>
    </w:p>
    <w:p w:rsidR="0040589A" w:rsidRPr="008B0D0C" w:rsidRDefault="0040589A" w:rsidP="0040589A">
      <w:pPr>
        <w:pStyle w:val="a3"/>
        <w:numPr>
          <w:ilvl w:val="0"/>
          <w:numId w:val="20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Федеральный портал «Российское образование». - http://www.edu.ru/ </w:t>
      </w:r>
    </w:p>
    <w:p w:rsidR="0040589A" w:rsidRPr="008B0D0C" w:rsidRDefault="0040589A" w:rsidP="0040589A">
      <w:pPr>
        <w:pStyle w:val="a3"/>
        <w:numPr>
          <w:ilvl w:val="0"/>
          <w:numId w:val="20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Российский общеобразовательный портал. - http://www.school.edu.ru </w:t>
      </w:r>
      <w:bookmarkStart w:id="0" w:name="_GoBack"/>
      <w:bookmarkEnd w:id="0"/>
    </w:p>
    <w:p w:rsidR="0040589A" w:rsidRPr="008B0D0C" w:rsidRDefault="0040589A" w:rsidP="0040589A">
      <w:pPr>
        <w:pStyle w:val="a3"/>
        <w:numPr>
          <w:ilvl w:val="0"/>
          <w:numId w:val="20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Единое окно доступа к образовательным ресурсам. - http://window.edu.ru </w:t>
      </w:r>
    </w:p>
    <w:p w:rsidR="0040589A" w:rsidRPr="008B0D0C" w:rsidRDefault="0040589A" w:rsidP="0040589A">
      <w:pPr>
        <w:pStyle w:val="a3"/>
        <w:numPr>
          <w:ilvl w:val="0"/>
          <w:numId w:val="20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Единая коллекция цифровых образовательных ресурсов. - http://school-collection.edu.ru </w:t>
      </w:r>
    </w:p>
    <w:p w:rsidR="0040589A" w:rsidRPr="008B0D0C" w:rsidRDefault="0040589A" w:rsidP="0040589A">
      <w:pPr>
        <w:pStyle w:val="a3"/>
        <w:numPr>
          <w:ilvl w:val="0"/>
          <w:numId w:val="20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Федеральный центр информационно-образовательных ресурсов. - </w:t>
      </w:r>
      <w:hyperlink r:id="rId6" w:history="1">
        <w:r w:rsidRPr="008B0D0C">
          <w:rPr>
            <w:rStyle w:val="a6"/>
            <w:bCs/>
          </w:rPr>
          <w:t>http://fcior.edu.ru/</w:t>
        </w:r>
      </w:hyperlink>
    </w:p>
    <w:p w:rsidR="0040589A" w:rsidRPr="008B0D0C" w:rsidRDefault="0040589A" w:rsidP="0040589A">
      <w:pPr>
        <w:pStyle w:val="a3"/>
        <w:numPr>
          <w:ilvl w:val="0"/>
          <w:numId w:val="20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Федеральный институт педагогических измерений. - http://www.fipi.ru/ </w:t>
      </w:r>
    </w:p>
    <w:p w:rsidR="0040589A" w:rsidRPr="008B0D0C" w:rsidRDefault="0040589A" w:rsidP="00490688">
      <w:pPr>
        <w:tabs>
          <w:tab w:val="left" w:pos="1320"/>
        </w:tabs>
        <w:spacing w:line="360" w:lineRule="auto"/>
        <w:ind w:firstLine="1321"/>
        <w:jc w:val="both"/>
        <w:rPr>
          <w:bCs/>
        </w:rPr>
      </w:pPr>
    </w:p>
    <w:p w:rsidR="009243C4" w:rsidRPr="008B0D0C" w:rsidRDefault="009243C4" w:rsidP="009243C4">
      <w:pPr>
        <w:tabs>
          <w:tab w:val="left" w:pos="1320"/>
        </w:tabs>
        <w:spacing w:line="360" w:lineRule="auto"/>
        <w:jc w:val="center"/>
        <w:rPr>
          <w:b/>
          <w:bCs/>
        </w:rPr>
      </w:pPr>
      <w:r w:rsidRPr="008B0D0C">
        <w:rPr>
          <w:b/>
          <w:bCs/>
        </w:rPr>
        <w:t>Литература</w:t>
      </w:r>
    </w:p>
    <w:p w:rsidR="009243C4" w:rsidRPr="008B0D0C" w:rsidRDefault="009243C4" w:rsidP="009243C4">
      <w:pPr>
        <w:numPr>
          <w:ilvl w:val="0"/>
          <w:numId w:val="27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/>
          <w:bCs/>
        </w:rPr>
        <w:t>«</w:t>
      </w:r>
      <w:r w:rsidRPr="008B0D0C">
        <w:rPr>
          <w:bCs/>
        </w:rPr>
        <w:t>Примерные  программы   по учебным предметам. География 5-9 классы. (Стандарты второго поколения)» -  М.:, Просвещение. 2011г.</w:t>
      </w:r>
    </w:p>
    <w:p w:rsidR="009243C4" w:rsidRPr="008B0D0C" w:rsidRDefault="009243C4" w:rsidP="009243C4">
      <w:pPr>
        <w:numPr>
          <w:ilvl w:val="0"/>
          <w:numId w:val="27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  <w:iCs/>
        </w:rPr>
        <w:t xml:space="preserve">Программа курса «География. 5 -9 классы» / Автор-составитель  </w:t>
      </w:r>
      <w:proofErr w:type="spellStart"/>
      <w:r w:rsidRPr="008B0D0C">
        <w:rPr>
          <w:bCs/>
          <w:iCs/>
        </w:rPr>
        <w:t>Домогацких</w:t>
      </w:r>
      <w:proofErr w:type="spellEnd"/>
      <w:r w:rsidRPr="008B0D0C">
        <w:rPr>
          <w:bCs/>
          <w:iCs/>
        </w:rPr>
        <w:t xml:space="preserve"> Е.М. – </w:t>
      </w:r>
      <w:r w:rsidRPr="008B0D0C">
        <w:rPr>
          <w:bCs/>
        </w:rPr>
        <w:t>М.: ООО «Русское слово», 2015г.</w:t>
      </w:r>
    </w:p>
    <w:p w:rsidR="009243C4" w:rsidRPr="008B0D0C" w:rsidRDefault="009243C4" w:rsidP="009243C4">
      <w:pPr>
        <w:numPr>
          <w:ilvl w:val="0"/>
          <w:numId w:val="27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>Методические рекомендации по составлению рабочей программы по предмету В.Ф. Солдатов, И.А. Фоменко.</w:t>
      </w:r>
    </w:p>
    <w:p w:rsidR="009243C4" w:rsidRPr="008B0D0C" w:rsidRDefault="009243C4" w:rsidP="009243C4">
      <w:pPr>
        <w:numPr>
          <w:ilvl w:val="0"/>
          <w:numId w:val="27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>Справочник заместителя директора школы № 10 (октябрь), 12 (декабрь) 2013г.</w:t>
      </w:r>
    </w:p>
    <w:p w:rsidR="009243C4" w:rsidRPr="008B0D0C" w:rsidRDefault="009243C4" w:rsidP="009243C4">
      <w:pPr>
        <w:numPr>
          <w:ilvl w:val="0"/>
          <w:numId w:val="27"/>
        </w:numPr>
        <w:tabs>
          <w:tab w:val="left" w:pos="1320"/>
        </w:tabs>
        <w:spacing w:line="360" w:lineRule="auto"/>
        <w:jc w:val="both"/>
        <w:rPr>
          <w:bCs/>
        </w:rPr>
      </w:pPr>
      <w:proofErr w:type="spellStart"/>
      <w:r w:rsidRPr="008B0D0C">
        <w:rPr>
          <w:bCs/>
          <w:iCs/>
        </w:rPr>
        <w:t>Журин</w:t>
      </w:r>
      <w:proofErr w:type="spellEnd"/>
      <w:r w:rsidRPr="008B0D0C">
        <w:rPr>
          <w:bCs/>
          <w:iCs/>
        </w:rPr>
        <w:t xml:space="preserve"> А. А., Иванова Т.В., </w:t>
      </w:r>
      <w:proofErr w:type="spellStart"/>
      <w:r w:rsidRPr="008B0D0C">
        <w:rPr>
          <w:bCs/>
          <w:iCs/>
        </w:rPr>
        <w:t>РыжаковМ.В</w:t>
      </w:r>
      <w:proofErr w:type="spellEnd"/>
      <w:r w:rsidRPr="008B0D0C">
        <w:rPr>
          <w:bCs/>
          <w:i/>
          <w:iCs/>
        </w:rPr>
        <w:t xml:space="preserve">. </w:t>
      </w:r>
      <w:r w:rsidRPr="008B0D0C">
        <w:rPr>
          <w:bCs/>
        </w:rPr>
        <w:t>Учебные планы школ России / под ред. М. В. Рыжакова. — М., Дрофа, 2012г.</w:t>
      </w:r>
    </w:p>
    <w:p w:rsidR="001D5A32" w:rsidRPr="008B0D0C" w:rsidRDefault="009243C4" w:rsidP="001D5A32">
      <w:pPr>
        <w:numPr>
          <w:ilvl w:val="0"/>
          <w:numId w:val="27"/>
        </w:numPr>
        <w:tabs>
          <w:tab w:val="left" w:pos="1320"/>
        </w:tabs>
        <w:spacing w:line="360" w:lineRule="auto"/>
        <w:jc w:val="both"/>
        <w:rPr>
          <w:bCs/>
        </w:rPr>
      </w:pPr>
      <w:r w:rsidRPr="008B0D0C">
        <w:rPr>
          <w:bCs/>
        </w:rPr>
        <w:t xml:space="preserve">Формирование универсальных учебных действий в основной школе: от действия к мысли. Система заданий: пособие для учителя/ под ред. А.Г. </w:t>
      </w:r>
      <w:proofErr w:type="spellStart"/>
      <w:r w:rsidRPr="008B0D0C">
        <w:rPr>
          <w:bCs/>
        </w:rPr>
        <w:t>Асмолова</w:t>
      </w:r>
      <w:proofErr w:type="spellEnd"/>
      <w:r w:rsidRPr="008B0D0C">
        <w:rPr>
          <w:bCs/>
        </w:rPr>
        <w:t xml:space="preserve"> – М.: Просвещение, 2011г.</w:t>
      </w:r>
    </w:p>
    <w:p w:rsidR="0040589A" w:rsidRPr="008B0D0C" w:rsidRDefault="0040589A" w:rsidP="0040589A">
      <w:pPr>
        <w:tabs>
          <w:tab w:val="left" w:pos="1320"/>
        </w:tabs>
        <w:spacing w:line="360" w:lineRule="auto"/>
        <w:ind w:left="360"/>
        <w:jc w:val="center"/>
        <w:rPr>
          <w:b/>
          <w:bCs/>
        </w:rPr>
      </w:pPr>
      <w:r w:rsidRPr="008B0D0C">
        <w:rPr>
          <w:b/>
          <w:bCs/>
        </w:rPr>
        <w:t>Материально-техническое обеспечение</w:t>
      </w:r>
    </w:p>
    <w:p w:rsidR="0040589A" w:rsidRPr="008B0D0C" w:rsidRDefault="0040589A" w:rsidP="00273A81">
      <w:pPr>
        <w:pStyle w:val="a3"/>
        <w:numPr>
          <w:ilvl w:val="0"/>
          <w:numId w:val="29"/>
        </w:numPr>
        <w:tabs>
          <w:tab w:val="left" w:pos="1320"/>
        </w:tabs>
        <w:spacing w:line="360" w:lineRule="auto"/>
        <w:ind w:left="0" w:firstLine="357"/>
        <w:jc w:val="both"/>
        <w:rPr>
          <w:bCs/>
        </w:rPr>
      </w:pPr>
      <w:r w:rsidRPr="008B0D0C">
        <w:rPr>
          <w:bCs/>
        </w:rPr>
        <w:t>Классная доска</w:t>
      </w:r>
    </w:p>
    <w:p w:rsidR="0040589A" w:rsidRPr="008B0D0C" w:rsidRDefault="0040589A" w:rsidP="00273A81">
      <w:pPr>
        <w:pStyle w:val="a3"/>
        <w:numPr>
          <w:ilvl w:val="0"/>
          <w:numId w:val="29"/>
        </w:numPr>
        <w:tabs>
          <w:tab w:val="left" w:pos="1320"/>
        </w:tabs>
        <w:spacing w:line="360" w:lineRule="auto"/>
        <w:ind w:left="0" w:firstLine="357"/>
        <w:jc w:val="both"/>
        <w:rPr>
          <w:bCs/>
        </w:rPr>
      </w:pPr>
      <w:r w:rsidRPr="008B0D0C">
        <w:rPr>
          <w:bCs/>
        </w:rPr>
        <w:t xml:space="preserve">Компьютер </w:t>
      </w:r>
    </w:p>
    <w:p w:rsidR="0040589A" w:rsidRPr="008B0D0C" w:rsidRDefault="00273A81" w:rsidP="00273A81">
      <w:pPr>
        <w:pStyle w:val="a3"/>
        <w:numPr>
          <w:ilvl w:val="0"/>
          <w:numId w:val="29"/>
        </w:numPr>
        <w:tabs>
          <w:tab w:val="left" w:pos="1320"/>
        </w:tabs>
        <w:spacing w:line="360" w:lineRule="auto"/>
        <w:ind w:left="0" w:firstLine="357"/>
        <w:jc w:val="both"/>
        <w:rPr>
          <w:bCs/>
        </w:rPr>
      </w:pPr>
      <w:r w:rsidRPr="008B0D0C">
        <w:rPr>
          <w:bCs/>
        </w:rPr>
        <w:t>Мультимедиа-проектор</w:t>
      </w:r>
    </w:p>
    <w:p w:rsidR="00273A81" w:rsidRPr="008B0D0C" w:rsidRDefault="00273A81" w:rsidP="00273A81">
      <w:pPr>
        <w:pStyle w:val="a3"/>
        <w:numPr>
          <w:ilvl w:val="0"/>
          <w:numId w:val="29"/>
        </w:numPr>
        <w:tabs>
          <w:tab w:val="left" w:pos="1320"/>
        </w:tabs>
        <w:spacing w:line="360" w:lineRule="auto"/>
        <w:ind w:left="0" w:firstLine="357"/>
        <w:jc w:val="both"/>
        <w:rPr>
          <w:bCs/>
        </w:rPr>
      </w:pPr>
      <w:r w:rsidRPr="008B0D0C">
        <w:rPr>
          <w:bCs/>
        </w:rPr>
        <w:t>Комплекты географических и контурных карт</w:t>
      </w:r>
    </w:p>
    <w:p w:rsidR="003849B8" w:rsidRPr="008B0D0C" w:rsidRDefault="003849B8" w:rsidP="00273A81">
      <w:pPr>
        <w:pStyle w:val="a3"/>
        <w:numPr>
          <w:ilvl w:val="0"/>
          <w:numId w:val="29"/>
        </w:numPr>
        <w:tabs>
          <w:tab w:val="left" w:pos="1320"/>
        </w:tabs>
        <w:spacing w:line="360" w:lineRule="auto"/>
        <w:ind w:left="0" w:firstLine="357"/>
        <w:jc w:val="both"/>
        <w:rPr>
          <w:bCs/>
        </w:rPr>
      </w:pPr>
      <w:r w:rsidRPr="008B0D0C">
        <w:rPr>
          <w:bCs/>
        </w:rPr>
        <w:t>Глобус</w:t>
      </w:r>
    </w:p>
    <w:p w:rsidR="00273A81" w:rsidRPr="008B0D0C" w:rsidRDefault="00273A81" w:rsidP="0040589A">
      <w:pPr>
        <w:tabs>
          <w:tab w:val="left" w:pos="1320"/>
        </w:tabs>
        <w:spacing w:line="360" w:lineRule="auto"/>
        <w:ind w:left="360"/>
        <w:jc w:val="both"/>
        <w:rPr>
          <w:bCs/>
        </w:rPr>
      </w:pPr>
    </w:p>
    <w:p w:rsidR="009243C4" w:rsidRPr="008B0D0C" w:rsidRDefault="009243C4" w:rsidP="009243C4">
      <w:pPr>
        <w:tabs>
          <w:tab w:val="left" w:pos="1320"/>
        </w:tabs>
        <w:jc w:val="both"/>
        <w:rPr>
          <w:b/>
          <w:bCs/>
        </w:rPr>
      </w:pPr>
    </w:p>
    <w:p w:rsidR="00D032AE" w:rsidRPr="008B0D0C" w:rsidRDefault="00D032AE" w:rsidP="00EE3DA5">
      <w:pPr>
        <w:tabs>
          <w:tab w:val="left" w:pos="1320"/>
        </w:tabs>
        <w:jc w:val="both"/>
      </w:pPr>
    </w:p>
    <w:sectPr w:rsidR="00D032AE" w:rsidRPr="008B0D0C" w:rsidSect="00B872C4">
      <w:pgSz w:w="11906" w:h="16838"/>
      <w:pgMar w:top="567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ondC">
    <w:altName w:val="Arial Unicode MS"/>
    <w:panose1 w:val="00000000000000000000"/>
    <w:charset w:val="80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26E59F6"/>
    <w:multiLevelType w:val="hybridMultilevel"/>
    <w:tmpl w:val="F688714A"/>
    <w:lvl w:ilvl="0" w:tplc="65E4339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05416D"/>
    <w:multiLevelType w:val="hybridMultilevel"/>
    <w:tmpl w:val="7D5CBF4A"/>
    <w:lvl w:ilvl="0" w:tplc="1B8C4E0C">
      <w:numFmt w:val="bullet"/>
      <w:lvlText w:val="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95C3FF6"/>
    <w:multiLevelType w:val="hybridMultilevel"/>
    <w:tmpl w:val="0AA6FF2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0AD53735"/>
    <w:multiLevelType w:val="hybridMultilevel"/>
    <w:tmpl w:val="40B256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B7F4463"/>
    <w:multiLevelType w:val="hybridMultilevel"/>
    <w:tmpl w:val="FA46D70E"/>
    <w:lvl w:ilvl="0" w:tplc="1B8C4E0C">
      <w:numFmt w:val="bullet"/>
      <w:lvlText w:val="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E2382D"/>
    <w:multiLevelType w:val="hybridMultilevel"/>
    <w:tmpl w:val="8BA0023A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24BEB"/>
    <w:multiLevelType w:val="hybridMultilevel"/>
    <w:tmpl w:val="6FA43E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997897"/>
    <w:multiLevelType w:val="hybridMultilevel"/>
    <w:tmpl w:val="BC7C687E"/>
    <w:lvl w:ilvl="0" w:tplc="3C8C4BAE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>
    <w:nsid w:val="332855F2"/>
    <w:multiLevelType w:val="hybridMultilevel"/>
    <w:tmpl w:val="40F2F858"/>
    <w:lvl w:ilvl="0" w:tplc="1B8C4E0C">
      <w:numFmt w:val="bullet"/>
      <w:lvlText w:val="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3DBE59FC"/>
    <w:multiLevelType w:val="hybridMultilevel"/>
    <w:tmpl w:val="F27E6720"/>
    <w:lvl w:ilvl="0" w:tplc="2D68750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24E64F4"/>
    <w:multiLevelType w:val="hybridMultilevel"/>
    <w:tmpl w:val="29EED4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26B50A8"/>
    <w:multiLevelType w:val="hybridMultilevel"/>
    <w:tmpl w:val="EB06CCB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B21BA"/>
    <w:multiLevelType w:val="hybridMultilevel"/>
    <w:tmpl w:val="0CB4947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131191"/>
    <w:multiLevelType w:val="hybridMultilevel"/>
    <w:tmpl w:val="393049D0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B342F"/>
    <w:multiLevelType w:val="hybridMultilevel"/>
    <w:tmpl w:val="08889532"/>
    <w:lvl w:ilvl="0" w:tplc="031E16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6042B"/>
    <w:multiLevelType w:val="hybridMultilevel"/>
    <w:tmpl w:val="418618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A236AE"/>
    <w:multiLevelType w:val="hybridMultilevel"/>
    <w:tmpl w:val="BAAE5488"/>
    <w:lvl w:ilvl="0" w:tplc="1B8C4E0C">
      <w:numFmt w:val="bullet"/>
      <w:lvlText w:val="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61D16CED"/>
    <w:multiLevelType w:val="hybridMultilevel"/>
    <w:tmpl w:val="1D50CC6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95F2462"/>
    <w:multiLevelType w:val="hybridMultilevel"/>
    <w:tmpl w:val="57B65086"/>
    <w:lvl w:ilvl="0" w:tplc="1B8C4E0C">
      <w:numFmt w:val="bullet"/>
      <w:lvlText w:val="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FED2483"/>
    <w:multiLevelType w:val="hybridMultilevel"/>
    <w:tmpl w:val="BC58F4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0368EE"/>
    <w:multiLevelType w:val="hybridMultilevel"/>
    <w:tmpl w:val="9DB010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8E71B91"/>
    <w:multiLevelType w:val="hybridMultilevel"/>
    <w:tmpl w:val="8118E542"/>
    <w:lvl w:ilvl="0" w:tplc="594E9D7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28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1"/>
  </w:num>
  <w:num w:numId="9">
    <w:abstractNumId w:val="22"/>
  </w:num>
  <w:num w:numId="10">
    <w:abstractNumId w:val="5"/>
  </w:num>
  <w:num w:numId="11">
    <w:abstractNumId w:val="8"/>
  </w:num>
  <w:num w:numId="12">
    <w:abstractNumId w:val="6"/>
  </w:num>
  <w:num w:numId="13">
    <w:abstractNumId w:val="7"/>
  </w:num>
  <w:num w:numId="14">
    <w:abstractNumId w:val="14"/>
  </w:num>
  <w:num w:numId="15">
    <w:abstractNumId w:val="21"/>
  </w:num>
  <w:num w:numId="16">
    <w:abstractNumId w:val="25"/>
  </w:num>
  <w:num w:numId="17">
    <w:abstractNumId w:val="0"/>
  </w:num>
  <w:num w:numId="18">
    <w:abstractNumId w:val="1"/>
  </w:num>
  <w:num w:numId="19">
    <w:abstractNumId w:val="2"/>
  </w:num>
  <w:num w:numId="20">
    <w:abstractNumId w:val="16"/>
  </w:num>
  <w:num w:numId="21">
    <w:abstractNumId w:val="18"/>
  </w:num>
  <w:num w:numId="22">
    <w:abstractNumId w:val="17"/>
  </w:num>
  <w:num w:numId="23">
    <w:abstractNumId w:val="10"/>
  </w:num>
  <w:num w:numId="24">
    <w:abstractNumId w:val="19"/>
  </w:num>
  <w:num w:numId="25">
    <w:abstractNumId w:val="23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5"/>
  </w:num>
  <w:num w:numId="29">
    <w:abstractNumId w:val="26"/>
  </w:num>
  <w:num w:numId="30">
    <w:abstractNumId w:val="3"/>
  </w:num>
  <w:num w:numId="31">
    <w:abstractNumId w:val="13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4916C5"/>
    <w:rsid w:val="00032A96"/>
    <w:rsid w:val="0005022A"/>
    <w:rsid w:val="000636BE"/>
    <w:rsid w:val="0008068B"/>
    <w:rsid w:val="00091061"/>
    <w:rsid w:val="00094EDF"/>
    <w:rsid w:val="000A0D10"/>
    <w:rsid w:val="000D2689"/>
    <w:rsid w:val="00125034"/>
    <w:rsid w:val="00133F6C"/>
    <w:rsid w:val="0013519A"/>
    <w:rsid w:val="00155E3F"/>
    <w:rsid w:val="00156683"/>
    <w:rsid w:val="001B17E8"/>
    <w:rsid w:val="001C4C6B"/>
    <w:rsid w:val="001D5A32"/>
    <w:rsid w:val="001F5D68"/>
    <w:rsid w:val="00210029"/>
    <w:rsid w:val="00220D11"/>
    <w:rsid w:val="0024330B"/>
    <w:rsid w:val="00246236"/>
    <w:rsid w:val="00273A81"/>
    <w:rsid w:val="002846EA"/>
    <w:rsid w:val="002A017A"/>
    <w:rsid w:val="0031250A"/>
    <w:rsid w:val="00341DFB"/>
    <w:rsid w:val="00357977"/>
    <w:rsid w:val="003804D0"/>
    <w:rsid w:val="003849B8"/>
    <w:rsid w:val="00397FE5"/>
    <w:rsid w:val="003C005F"/>
    <w:rsid w:val="003C7823"/>
    <w:rsid w:val="003F1DFB"/>
    <w:rsid w:val="0040589A"/>
    <w:rsid w:val="00405934"/>
    <w:rsid w:val="004613CC"/>
    <w:rsid w:val="00464BE4"/>
    <w:rsid w:val="004725B8"/>
    <w:rsid w:val="00490688"/>
    <w:rsid w:val="004916C5"/>
    <w:rsid w:val="004B7C81"/>
    <w:rsid w:val="004C3CB2"/>
    <w:rsid w:val="004C53BE"/>
    <w:rsid w:val="004F58D3"/>
    <w:rsid w:val="00567871"/>
    <w:rsid w:val="005B3961"/>
    <w:rsid w:val="005D27C6"/>
    <w:rsid w:val="005E3DCF"/>
    <w:rsid w:val="0062581D"/>
    <w:rsid w:val="00627B7C"/>
    <w:rsid w:val="00694E6E"/>
    <w:rsid w:val="006B130E"/>
    <w:rsid w:val="006B283B"/>
    <w:rsid w:val="006D5FDE"/>
    <w:rsid w:val="006D740B"/>
    <w:rsid w:val="006E283A"/>
    <w:rsid w:val="006F5A1E"/>
    <w:rsid w:val="007065D6"/>
    <w:rsid w:val="00713150"/>
    <w:rsid w:val="00743919"/>
    <w:rsid w:val="0074682F"/>
    <w:rsid w:val="0077727C"/>
    <w:rsid w:val="00790411"/>
    <w:rsid w:val="007979B1"/>
    <w:rsid w:val="007A7DB6"/>
    <w:rsid w:val="007B7322"/>
    <w:rsid w:val="007F44A7"/>
    <w:rsid w:val="00802C61"/>
    <w:rsid w:val="0080395E"/>
    <w:rsid w:val="008050A4"/>
    <w:rsid w:val="0086414E"/>
    <w:rsid w:val="00884921"/>
    <w:rsid w:val="008B0D0C"/>
    <w:rsid w:val="008C7EDB"/>
    <w:rsid w:val="008D3178"/>
    <w:rsid w:val="0091509F"/>
    <w:rsid w:val="00920656"/>
    <w:rsid w:val="009243C4"/>
    <w:rsid w:val="00925979"/>
    <w:rsid w:val="00972292"/>
    <w:rsid w:val="00992BCA"/>
    <w:rsid w:val="009954C9"/>
    <w:rsid w:val="009A3D76"/>
    <w:rsid w:val="009B44F4"/>
    <w:rsid w:val="009C04E7"/>
    <w:rsid w:val="009E11F8"/>
    <w:rsid w:val="009E390A"/>
    <w:rsid w:val="00A03443"/>
    <w:rsid w:val="00A03C54"/>
    <w:rsid w:val="00A252F2"/>
    <w:rsid w:val="00A51762"/>
    <w:rsid w:val="00A61097"/>
    <w:rsid w:val="00A848C6"/>
    <w:rsid w:val="00A85A4F"/>
    <w:rsid w:val="00AD0D6C"/>
    <w:rsid w:val="00B01B98"/>
    <w:rsid w:val="00B5346D"/>
    <w:rsid w:val="00B60790"/>
    <w:rsid w:val="00B72788"/>
    <w:rsid w:val="00B7681F"/>
    <w:rsid w:val="00B84F5C"/>
    <w:rsid w:val="00B872C4"/>
    <w:rsid w:val="00B94CBC"/>
    <w:rsid w:val="00B97CA7"/>
    <w:rsid w:val="00B97E20"/>
    <w:rsid w:val="00C6590C"/>
    <w:rsid w:val="00C90017"/>
    <w:rsid w:val="00CA62AB"/>
    <w:rsid w:val="00D032AE"/>
    <w:rsid w:val="00D1034C"/>
    <w:rsid w:val="00D23B5E"/>
    <w:rsid w:val="00D26170"/>
    <w:rsid w:val="00D32AD3"/>
    <w:rsid w:val="00D77F73"/>
    <w:rsid w:val="00DC16BD"/>
    <w:rsid w:val="00E071A5"/>
    <w:rsid w:val="00E078BE"/>
    <w:rsid w:val="00E629D6"/>
    <w:rsid w:val="00EB1FE1"/>
    <w:rsid w:val="00EE3DA5"/>
    <w:rsid w:val="00F00FD6"/>
    <w:rsid w:val="00FB3D78"/>
    <w:rsid w:val="00FE7C32"/>
    <w:rsid w:val="00FF57D0"/>
    <w:rsid w:val="00FF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6C5"/>
    <w:pPr>
      <w:ind w:left="720"/>
      <w:contextualSpacing/>
    </w:pPr>
  </w:style>
  <w:style w:type="character" w:customStyle="1" w:styleId="a4">
    <w:name w:val="Без интервала Знак"/>
    <w:link w:val="a5"/>
    <w:uiPriority w:val="99"/>
    <w:locked/>
    <w:rsid w:val="00210029"/>
  </w:style>
  <w:style w:type="paragraph" w:styleId="a5">
    <w:name w:val="No Spacing"/>
    <w:link w:val="a4"/>
    <w:uiPriority w:val="99"/>
    <w:qFormat/>
    <w:rsid w:val="00210029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210029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D032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Hyperlink"/>
    <w:basedOn w:val="a0"/>
    <w:uiPriority w:val="99"/>
    <w:unhideWhenUsed/>
    <w:rsid w:val="0040589A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2462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367C3-EB42-4EF6-8485-6E920708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6990</Words>
  <Characters>39844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Туринская Средняя школа интернат</dc:creator>
  <cp:lastModifiedBy>Тюкпеева</cp:lastModifiedBy>
  <cp:revision>12</cp:revision>
  <cp:lastPrinted>2022-09-19T06:20:00Z</cp:lastPrinted>
  <dcterms:created xsi:type="dcterms:W3CDTF">2022-09-12T06:04:00Z</dcterms:created>
  <dcterms:modified xsi:type="dcterms:W3CDTF">2022-09-19T06:28:00Z</dcterms:modified>
</cp:coreProperties>
</file>